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DEC" w:rsidRPr="00C764F2" w:rsidRDefault="00640DEC">
      <w:pPr>
        <w:spacing w:before="74"/>
        <w:ind w:left="3237" w:right="3239"/>
        <w:jc w:val="center"/>
        <w:rPr>
          <w:b/>
          <w:sz w:val="24"/>
          <w:szCs w:val="24"/>
          <w:lang w:val="ru-RU"/>
        </w:rPr>
      </w:pPr>
    </w:p>
    <w:p w:rsidR="00933067" w:rsidRPr="00C764F2" w:rsidRDefault="00BE21ED">
      <w:pPr>
        <w:spacing w:before="74"/>
        <w:ind w:left="3237" w:right="3239"/>
        <w:jc w:val="center"/>
        <w:rPr>
          <w:sz w:val="24"/>
          <w:szCs w:val="24"/>
          <w:lang w:val="ru-RU"/>
        </w:rPr>
      </w:pPr>
      <w:r w:rsidRPr="00C764F2">
        <w:rPr>
          <w:b/>
          <w:sz w:val="24"/>
          <w:szCs w:val="24"/>
          <w:lang w:val="ru-RU"/>
        </w:rPr>
        <w:t>Т</w:t>
      </w:r>
      <w:r w:rsidRPr="00C764F2">
        <w:rPr>
          <w:b/>
          <w:spacing w:val="-1"/>
          <w:sz w:val="24"/>
          <w:szCs w:val="24"/>
          <w:lang w:val="ru-RU"/>
        </w:rPr>
        <w:t>е</w:t>
      </w:r>
      <w:r w:rsidRPr="00C764F2">
        <w:rPr>
          <w:b/>
          <w:sz w:val="24"/>
          <w:szCs w:val="24"/>
          <w:lang w:val="ru-RU"/>
        </w:rPr>
        <w:t>х</w:t>
      </w:r>
      <w:r w:rsidRPr="00C764F2">
        <w:rPr>
          <w:b/>
          <w:spacing w:val="1"/>
          <w:sz w:val="24"/>
          <w:szCs w:val="24"/>
          <w:lang w:val="ru-RU"/>
        </w:rPr>
        <w:t>ни</w:t>
      </w:r>
      <w:r w:rsidRPr="00C764F2">
        <w:rPr>
          <w:b/>
          <w:spacing w:val="-1"/>
          <w:sz w:val="24"/>
          <w:szCs w:val="24"/>
          <w:lang w:val="ru-RU"/>
        </w:rPr>
        <w:t>ч</w:t>
      </w:r>
      <w:r w:rsidRPr="00C764F2">
        <w:rPr>
          <w:b/>
          <w:spacing w:val="1"/>
          <w:sz w:val="24"/>
          <w:szCs w:val="24"/>
          <w:lang w:val="ru-RU"/>
        </w:rPr>
        <w:t>к</w:t>
      </w:r>
      <w:r w:rsidR="00490114" w:rsidRPr="00C764F2">
        <w:rPr>
          <w:b/>
          <w:sz w:val="24"/>
          <w:szCs w:val="24"/>
          <w:lang w:val="ru-RU"/>
        </w:rPr>
        <w:t>а</w:t>
      </w:r>
      <w:r w:rsidRPr="00C764F2">
        <w:rPr>
          <w:b/>
          <w:spacing w:val="-1"/>
          <w:sz w:val="24"/>
          <w:szCs w:val="24"/>
          <w:lang w:val="ru-RU"/>
        </w:rPr>
        <w:t xml:space="preserve"> с</w:t>
      </w:r>
      <w:r w:rsidRPr="00C764F2">
        <w:rPr>
          <w:b/>
          <w:spacing w:val="1"/>
          <w:sz w:val="24"/>
          <w:szCs w:val="24"/>
          <w:lang w:val="ru-RU"/>
        </w:rPr>
        <w:t>п</w:t>
      </w:r>
      <w:r w:rsidRPr="00C764F2">
        <w:rPr>
          <w:b/>
          <w:spacing w:val="-1"/>
          <w:sz w:val="24"/>
          <w:szCs w:val="24"/>
          <w:lang w:val="ru-RU"/>
        </w:rPr>
        <w:t>е</w:t>
      </w:r>
      <w:r w:rsidRPr="00C764F2">
        <w:rPr>
          <w:b/>
          <w:spacing w:val="1"/>
          <w:sz w:val="24"/>
          <w:szCs w:val="24"/>
          <w:lang w:val="ru-RU"/>
        </w:rPr>
        <w:t>ци</w:t>
      </w:r>
      <w:r w:rsidRPr="00C764F2">
        <w:rPr>
          <w:b/>
          <w:spacing w:val="-3"/>
          <w:sz w:val="24"/>
          <w:szCs w:val="24"/>
          <w:lang w:val="ru-RU"/>
        </w:rPr>
        <w:t>ф</w:t>
      </w:r>
      <w:r w:rsidRPr="00C764F2">
        <w:rPr>
          <w:b/>
          <w:spacing w:val="1"/>
          <w:sz w:val="24"/>
          <w:szCs w:val="24"/>
          <w:lang w:val="ru-RU"/>
        </w:rPr>
        <w:t>ик</w:t>
      </w:r>
      <w:r w:rsidRPr="00C764F2">
        <w:rPr>
          <w:b/>
          <w:sz w:val="24"/>
          <w:szCs w:val="24"/>
          <w:lang w:val="ru-RU"/>
        </w:rPr>
        <w:t>а</w:t>
      </w:r>
      <w:r w:rsidRPr="00C764F2">
        <w:rPr>
          <w:b/>
          <w:spacing w:val="-1"/>
          <w:sz w:val="24"/>
          <w:szCs w:val="24"/>
          <w:lang w:val="ru-RU"/>
        </w:rPr>
        <w:t>ц</w:t>
      </w:r>
      <w:r w:rsidRPr="00C764F2">
        <w:rPr>
          <w:b/>
          <w:spacing w:val="1"/>
          <w:sz w:val="24"/>
          <w:szCs w:val="24"/>
          <w:lang w:val="ru-RU"/>
        </w:rPr>
        <w:t>и</w:t>
      </w:r>
      <w:r w:rsidRPr="00C764F2">
        <w:rPr>
          <w:b/>
          <w:sz w:val="24"/>
          <w:szCs w:val="24"/>
          <w:lang w:val="ru-RU"/>
        </w:rPr>
        <w:t>ј</w:t>
      </w:r>
      <w:r w:rsidR="00490114" w:rsidRPr="00C764F2">
        <w:rPr>
          <w:b/>
          <w:sz w:val="24"/>
          <w:szCs w:val="24"/>
          <w:lang w:val="ru-RU"/>
        </w:rPr>
        <w:t>а</w:t>
      </w:r>
    </w:p>
    <w:p w:rsidR="00933067" w:rsidRPr="00C764F2" w:rsidRDefault="00933067">
      <w:pPr>
        <w:spacing w:before="5" w:line="100" w:lineRule="exact"/>
        <w:rPr>
          <w:sz w:val="24"/>
          <w:szCs w:val="24"/>
          <w:lang w:val="ru-RU"/>
        </w:rPr>
      </w:pPr>
    </w:p>
    <w:p w:rsidR="00933067" w:rsidRPr="00C764F2" w:rsidRDefault="00BE21ED" w:rsidP="00A2339F">
      <w:pPr>
        <w:spacing w:after="120"/>
        <w:ind w:firstLine="720"/>
        <w:jc w:val="both"/>
        <w:rPr>
          <w:sz w:val="24"/>
          <w:szCs w:val="24"/>
          <w:lang w:val="ru-RU"/>
        </w:rPr>
      </w:pPr>
      <w:r w:rsidRPr="00C764F2">
        <w:rPr>
          <w:sz w:val="24"/>
          <w:szCs w:val="24"/>
          <w:lang w:val="ru-RU"/>
        </w:rPr>
        <w:t>Пр</w:t>
      </w:r>
      <w:r w:rsidRPr="00C764F2">
        <w:rPr>
          <w:spacing w:val="-1"/>
          <w:sz w:val="24"/>
          <w:szCs w:val="24"/>
          <w:lang w:val="ru-RU"/>
        </w:rPr>
        <w:t>е</w:t>
      </w:r>
      <w:r w:rsidRPr="00C764F2">
        <w:rPr>
          <w:sz w:val="24"/>
          <w:szCs w:val="24"/>
          <w:lang w:val="ru-RU"/>
        </w:rPr>
        <w:t>дм</w:t>
      </w:r>
      <w:r w:rsidRPr="00C764F2">
        <w:rPr>
          <w:spacing w:val="-1"/>
          <w:sz w:val="24"/>
          <w:szCs w:val="24"/>
          <w:lang w:val="ru-RU"/>
        </w:rPr>
        <w:t>е</w:t>
      </w:r>
      <w:r w:rsidRPr="00C764F2">
        <w:rPr>
          <w:sz w:val="24"/>
          <w:szCs w:val="24"/>
          <w:lang w:val="ru-RU"/>
        </w:rPr>
        <w:t>т</w:t>
      </w:r>
      <w:r w:rsidRPr="00C764F2">
        <w:rPr>
          <w:spacing w:val="27"/>
          <w:sz w:val="24"/>
          <w:szCs w:val="24"/>
          <w:lang w:val="ru-RU"/>
        </w:rPr>
        <w:t xml:space="preserve"> </w:t>
      </w:r>
      <w:r w:rsidRPr="00C764F2">
        <w:rPr>
          <w:sz w:val="24"/>
          <w:szCs w:val="24"/>
          <w:lang w:val="ru-RU"/>
        </w:rPr>
        <w:t>ја</w:t>
      </w:r>
      <w:r w:rsidRPr="00C764F2">
        <w:rPr>
          <w:spacing w:val="-1"/>
          <w:sz w:val="24"/>
          <w:szCs w:val="24"/>
          <w:lang w:val="ru-RU"/>
        </w:rPr>
        <w:t>в</w:t>
      </w:r>
      <w:r w:rsidRPr="00C764F2">
        <w:rPr>
          <w:spacing w:val="1"/>
          <w:sz w:val="24"/>
          <w:szCs w:val="24"/>
          <w:lang w:val="ru-RU"/>
        </w:rPr>
        <w:t>н</w:t>
      </w:r>
      <w:r w:rsidRPr="00C764F2">
        <w:rPr>
          <w:sz w:val="24"/>
          <w:szCs w:val="24"/>
          <w:lang w:val="ru-RU"/>
        </w:rPr>
        <w:t>е</w:t>
      </w:r>
      <w:r w:rsidRPr="00C764F2">
        <w:rPr>
          <w:spacing w:val="25"/>
          <w:sz w:val="24"/>
          <w:szCs w:val="24"/>
          <w:lang w:val="ru-RU"/>
        </w:rPr>
        <w:t xml:space="preserve"> </w:t>
      </w:r>
      <w:r w:rsidRPr="00C764F2">
        <w:rPr>
          <w:spacing w:val="1"/>
          <w:sz w:val="24"/>
          <w:szCs w:val="24"/>
          <w:lang w:val="ru-RU"/>
        </w:rPr>
        <w:t>н</w:t>
      </w:r>
      <w:r w:rsidRPr="00C764F2">
        <w:rPr>
          <w:spacing w:val="-1"/>
          <w:sz w:val="24"/>
          <w:szCs w:val="24"/>
          <w:lang w:val="ru-RU"/>
        </w:rPr>
        <w:t>а</w:t>
      </w:r>
      <w:r w:rsidRPr="00C764F2">
        <w:rPr>
          <w:sz w:val="24"/>
          <w:szCs w:val="24"/>
          <w:lang w:val="ru-RU"/>
        </w:rPr>
        <w:t>б</w:t>
      </w:r>
      <w:r w:rsidRPr="00C764F2">
        <w:rPr>
          <w:spacing w:val="1"/>
          <w:sz w:val="24"/>
          <w:szCs w:val="24"/>
          <w:lang w:val="ru-RU"/>
        </w:rPr>
        <w:t>а</w:t>
      </w:r>
      <w:r w:rsidRPr="00C764F2">
        <w:rPr>
          <w:sz w:val="24"/>
          <w:szCs w:val="24"/>
          <w:lang w:val="ru-RU"/>
        </w:rPr>
        <w:t>вке</w:t>
      </w:r>
      <w:r w:rsidRPr="00C764F2">
        <w:rPr>
          <w:spacing w:val="26"/>
          <w:sz w:val="24"/>
          <w:szCs w:val="24"/>
          <w:lang w:val="ru-RU"/>
        </w:rPr>
        <w:t xml:space="preserve"> </w:t>
      </w:r>
      <w:r w:rsidRPr="00C764F2">
        <w:rPr>
          <w:sz w:val="24"/>
          <w:szCs w:val="24"/>
          <w:lang w:val="ru-RU"/>
        </w:rPr>
        <w:t>је</w:t>
      </w:r>
      <w:r w:rsidRPr="00C764F2">
        <w:rPr>
          <w:spacing w:val="26"/>
          <w:sz w:val="24"/>
          <w:szCs w:val="24"/>
          <w:lang w:val="ru-RU"/>
        </w:rPr>
        <w:t xml:space="preserve"> </w:t>
      </w:r>
      <w:r w:rsidRPr="00C764F2">
        <w:rPr>
          <w:spacing w:val="1"/>
          <w:sz w:val="24"/>
          <w:szCs w:val="24"/>
          <w:lang w:val="ru-RU"/>
        </w:rPr>
        <w:t>н</w:t>
      </w:r>
      <w:r w:rsidRPr="00C764F2">
        <w:rPr>
          <w:spacing w:val="-1"/>
          <w:sz w:val="24"/>
          <w:szCs w:val="24"/>
          <w:lang w:val="ru-RU"/>
        </w:rPr>
        <w:t>а</w:t>
      </w:r>
      <w:r w:rsidRPr="00C764F2">
        <w:rPr>
          <w:sz w:val="24"/>
          <w:szCs w:val="24"/>
          <w:lang w:val="ru-RU"/>
        </w:rPr>
        <w:t>б</w:t>
      </w:r>
      <w:r w:rsidRPr="00C764F2">
        <w:rPr>
          <w:spacing w:val="-1"/>
          <w:sz w:val="24"/>
          <w:szCs w:val="24"/>
          <w:lang w:val="ru-RU"/>
        </w:rPr>
        <w:t>а</w:t>
      </w:r>
      <w:r w:rsidRPr="00C764F2">
        <w:rPr>
          <w:sz w:val="24"/>
          <w:szCs w:val="24"/>
          <w:lang w:val="ru-RU"/>
        </w:rPr>
        <w:t>вка</w:t>
      </w:r>
      <w:r w:rsidRPr="00C764F2">
        <w:rPr>
          <w:spacing w:val="26"/>
          <w:sz w:val="24"/>
          <w:szCs w:val="24"/>
          <w:lang w:val="ru-RU"/>
        </w:rPr>
        <w:t xml:space="preserve"> </w:t>
      </w:r>
      <w:r w:rsidRPr="00C764F2">
        <w:rPr>
          <w:sz w:val="24"/>
          <w:szCs w:val="24"/>
          <w:lang w:val="ru-RU"/>
        </w:rPr>
        <w:t>добара</w:t>
      </w:r>
      <w:r w:rsidRPr="00C764F2">
        <w:rPr>
          <w:spacing w:val="28"/>
          <w:sz w:val="24"/>
          <w:szCs w:val="24"/>
          <w:lang w:val="ru-RU"/>
        </w:rPr>
        <w:t xml:space="preserve"> </w:t>
      </w:r>
      <w:r w:rsidRPr="00C764F2">
        <w:rPr>
          <w:sz w:val="24"/>
          <w:szCs w:val="24"/>
          <w:lang w:val="ru-RU"/>
        </w:rPr>
        <w:t>-</w:t>
      </w:r>
      <w:r w:rsidRPr="00C764F2">
        <w:rPr>
          <w:spacing w:val="26"/>
          <w:sz w:val="24"/>
          <w:szCs w:val="24"/>
          <w:lang w:val="ru-RU"/>
        </w:rPr>
        <w:t xml:space="preserve"> </w:t>
      </w:r>
      <w:r w:rsidRPr="00C764F2">
        <w:rPr>
          <w:spacing w:val="1"/>
          <w:sz w:val="24"/>
          <w:szCs w:val="24"/>
          <w:lang w:val="ru-RU"/>
        </w:rPr>
        <w:t>п</w:t>
      </w:r>
      <w:r w:rsidRPr="00C764F2">
        <w:rPr>
          <w:spacing w:val="2"/>
          <w:sz w:val="24"/>
          <w:szCs w:val="24"/>
          <w:lang w:val="ru-RU"/>
        </w:rPr>
        <w:t>р</w:t>
      </w:r>
      <w:r w:rsidRPr="00C764F2">
        <w:rPr>
          <w:spacing w:val="1"/>
          <w:sz w:val="24"/>
          <w:szCs w:val="24"/>
          <w:lang w:val="ru-RU"/>
        </w:rPr>
        <w:t>и</w:t>
      </w:r>
      <w:r w:rsidRPr="00C764F2">
        <w:rPr>
          <w:sz w:val="24"/>
          <w:szCs w:val="24"/>
          <w:lang w:val="ru-RU"/>
        </w:rPr>
        <w:t>род</w:t>
      </w:r>
      <w:r w:rsidRPr="00C764F2">
        <w:rPr>
          <w:spacing w:val="1"/>
          <w:sz w:val="24"/>
          <w:szCs w:val="24"/>
          <w:lang w:val="ru-RU"/>
        </w:rPr>
        <w:t>н</w:t>
      </w:r>
      <w:r w:rsidRPr="00C764F2">
        <w:rPr>
          <w:sz w:val="24"/>
          <w:szCs w:val="24"/>
          <w:lang w:val="ru-RU"/>
        </w:rPr>
        <w:t>ог</w:t>
      </w:r>
      <w:r w:rsidRPr="00C764F2">
        <w:rPr>
          <w:spacing w:val="26"/>
          <w:sz w:val="24"/>
          <w:szCs w:val="24"/>
          <w:lang w:val="ru-RU"/>
        </w:rPr>
        <w:t xml:space="preserve"> </w:t>
      </w:r>
      <w:r w:rsidRPr="00C764F2">
        <w:rPr>
          <w:sz w:val="24"/>
          <w:szCs w:val="24"/>
          <w:lang w:val="ru-RU"/>
        </w:rPr>
        <w:t>г</w:t>
      </w:r>
      <w:r w:rsidRPr="00C764F2">
        <w:rPr>
          <w:spacing w:val="-1"/>
          <w:sz w:val="24"/>
          <w:szCs w:val="24"/>
          <w:lang w:val="ru-RU"/>
        </w:rPr>
        <w:t>ас</w:t>
      </w:r>
      <w:r w:rsidRPr="00C764F2">
        <w:rPr>
          <w:sz w:val="24"/>
          <w:szCs w:val="24"/>
          <w:lang w:val="ru-RU"/>
        </w:rPr>
        <w:t>а</w:t>
      </w:r>
      <w:r w:rsidRPr="00C764F2">
        <w:rPr>
          <w:spacing w:val="25"/>
          <w:sz w:val="24"/>
          <w:szCs w:val="24"/>
          <w:lang w:val="ru-RU"/>
        </w:rPr>
        <w:t xml:space="preserve"> </w:t>
      </w:r>
      <w:r w:rsidRPr="00C764F2">
        <w:rPr>
          <w:spacing w:val="1"/>
          <w:sz w:val="24"/>
          <w:szCs w:val="24"/>
          <w:lang w:val="ru-RU"/>
        </w:rPr>
        <w:t>з</w:t>
      </w:r>
      <w:r w:rsidRPr="00C764F2">
        <w:rPr>
          <w:sz w:val="24"/>
          <w:szCs w:val="24"/>
          <w:lang w:val="ru-RU"/>
        </w:rPr>
        <w:t>а</w:t>
      </w:r>
      <w:r w:rsidRPr="00C764F2">
        <w:rPr>
          <w:spacing w:val="25"/>
          <w:sz w:val="24"/>
          <w:szCs w:val="24"/>
          <w:lang w:val="ru-RU"/>
        </w:rPr>
        <w:t xml:space="preserve"> </w:t>
      </w:r>
      <w:r w:rsidRPr="00C764F2">
        <w:rPr>
          <w:spacing w:val="1"/>
          <w:sz w:val="24"/>
          <w:szCs w:val="24"/>
          <w:lang w:val="ru-RU"/>
        </w:rPr>
        <w:t>п</w:t>
      </w:r>
      <w:r w:rsidRPr="00C764F2">
        <w:rPr>
          <w:sz w:val="24"/>
          <w:szCs w:val="24"/>
          <w:lang w:val="ru-RU"/>
        </w:rPr>
        <w:t>отр</w:t>
      </w:r>
      <w:r w:rsidRPr="00C764F2">
        <w:rPr>
          <w:spacing w:val="-1"/>
          <w:sz w:val="24"/>
          <w:szCs w:val="24"/>
          <w:lang w:val="ru-RU"/>
        </w:rPr>
        <w:t>е</w:t>
      </w:r>
      <w:r w:rsidRPr="00C764F2">
        <w:rPr>
          <w:spacing w:val="-2"/>
          <w:sz w:val="24"/>
          <w:szCs w:val="24"/>
          <w:lang w:val="ru-RU"/>
        </w:rPr>
        <w:t>б</w:t>
      </w:r>
      <w:r w:rsidRPr="00C764F2">
        <w:rPr>
          <w:sz w:val="24"/>
          <w:szCs w:val="24"/>
          <w:lang w:val="ru-RU"/>
        </w:rPr>
        <w:t>е</w:t>
      </w:r>
      <w:r w:rsidRPr="00C764F2">
        <w:rPr>
          <w:spacing w:val="25"/>
          <w:sz w:val="24"/>
          <w:szCs w:val="24"/>
          <w:lang w:val="ru-RU"/>
        </w:rPr>
        <w:t xml:space="preserve"> </w:t>
      </w:r>
      <w:r w:rsidR="001E7616" w:rsidRPr="00C764F2">
        <w:rPr>
          <w:sz w:val="24"/>
          <w:szCs w:val="24"/>
          <w:lang w:val="ru-RU"/>
        </w:rPr>
        <w:t>Установе СРЦ "Шумадија"</w:t>
      </w:r>
      <w:r w:rsidR="00A2339F" w:rsidRPr="00C764F2">
        <w:rPr>
          <w:sz w:val="24"/>
          <w:szCs w:val="24"/>
          <w:lang w:val="ru-RU"/>
        </w:rPr>
        <w:t>.</w:t>
      </w:r>
    </w:p>
    <w:p w:rsidR="00C764F2" w:rsidRPr="00C764F2" w:rsidRDefault="00BE21ED" w:rsidP="00C764F2">
      <w:pPr>
        <w:ind w:firstLine="720"/>
        <w:jc w:val="both"/>
        <w:rPr>
          <w:sz w:val="24"/>
          <w:szCs w:val="24"/>
        </w:rPr>
      </w:pPr>
      <w:r w:rsidRPr="00C764F2">
        <w:rPr>
          <w:sz w:val="24"/>
          <w:szCs w:val="24"/>
          <w:lang w:val="ru-RU"/>
        </w:rPr>
        <w:t>И</w:t>
      </w:r>
      <w:r w:rsidRPr="00C764F2">
        <w:rPr>
          <w:spacing w:val="-1"/>
          <w:sz w:val="24"/>
          <w:szCs w:val="24"/>
          <w:lang w:val="ru-RU"/>
        </w:rPr>
        <w:t>с</w:t>
      </w:r>
      <w:r w:rsidRPr="00C764F2">
        <w:rPr>
          <w:spacing w:val="1"/>
          <w:sz w:val="24"/>
          <w:szCs w:val="24"/>
          <w:lang w:val="ru-RU"/>
        </w:rPr>
        <w:t>п</w:t>
      </w:r>
      <w:r w:rsidRPr="00C764F2">
        <w:rPr>
          <w:sz w:val="24"/>
          <w:szCs w:val="24"/>
          <w:lang w:val="ru-RU"/>
        </w:rPr>
        <w:t>ор</w:t>
      </w:r>
      <w:r w:rsidRPr="00C764F2">
        <w:rPr>
          <w:spacing w:val="-5"/>
          <w:sz w:val="24"/>
          <w:szCs w:val="24"/>
          <w:lang w:val="ru-RU"/>
        </w:rPr>
        <w:t>у</w:t>
      </w:r>
      <w:r w:rsidRPr="00C764F2">
        <w:rPr>
          <w:spacing w:val="-4"/>
          <w:sz w:val="24"/>
          <w:szCs w:val="24"/>
          <w:lang w:val="ru-RU"/>
        </w:rPr>
        <w:t>к</w:t>
      </w:r>
      <w:r w:rsidRPr="00C764F2">
        <w:rPr>
          <w:sz w:val="24"/>
          <w:szCs w:val="24"/>
          <w:lang w:val="ru-RU"/>
        </w:rPr>
        <w:t>а</w:t>
      </w:r>
      <w:r w:rsidRPr="00C764F2">
        <w:rPr>
          <w:spacing w:val="-1"/>
          <w:sz w:val="24"/>
          <w:szCs w:val="24"/>
          <w:lang w:val="ru-RU"/>
        </w:rPr>
        <w:t xml:space="preserve"> </w:t>
      </w:r>
      <w:r w:rsidRPr="00C764F2">
        <w:rPr>
          <w:spacing w:val="1"/>
          <w:sz w:val="24"/>
          <w:szCs w:val="24"/>
          <w:lang w:val="ru-RU"/>
        </w:rPr>
        <w:t>п</w:t>
      </w:r>
      <w:r w:rsidRPr="00C764F2">
        <w:rPr>
          <w:sz w:val="24"/>
          <w:szCs w:val="24"/>
          <w:lang w:val="ru-RU"/>
        </w:rPr>
        <w:t>р</w:t>
      </w:r>
      <w:r w:rsidRPr="00C764F2">
        <w:rPr>
          <w:spacing w:val="1"/>
          <w:sz w:val="24"/>
          <w:szCs w:val="24"/>
          <w:lang w:val="ru-RU"/>
        </w:rPr>
        <w:t>и</w:t>
      </w:r>
      <w:r w:rsidRPr="00C764F2">
        <w:rPr>
          <w:sz w:val="24"/>
          <w:szCs w:val="24"/>
          <w:lang w:val="ru-RU"/>
        </w:rPr>
        <w:t>р</w:t>
      </w:r>
      <w:r w:rsidRPr="00C764F2">
        <w:rPr>
          <w:spacing w:val="-7"/>
          <w:sz w:val="24"/>
          <w:szCs w:val="24"/>
          <w:lang w:val="ru-RU"/>
        </w:rPr>
        <w:t>о</w:t>
      </w:r>
      <w:r w:rsidRPr="00C764F2">
        <w:rPr>
          <w:sz w:val="24"/>
          <w:szCs w:val="24"/>
          <w:lang w:val="ru-RU"/>
        </w:rPr>
        <w:t>д</w:t>
      </w:r>
      <w:r w:rsidRPr="00C764F2">
        <w:rPr>
          <w:spacing w:val="1"/>
          <w:sz w:val="24"/>
          <w:szCs w:val="24"/>
          <w:lang w:val="ru-RU"/>
        </w:rPr>
        <w:t>н</w:t>
      </w:r>
      <w:r w:rsidRPr="00C764F2">
        <w:rPr>
          <w:sz w:val="24"/>
          <w:szCs w:val="24"/>
          <w:lang w:val="ru-RU"/>
        </w:rPr>
        <w:t>ог г</w:t>
      </w:r>
      <w:r w:rsidRPr="00C764F2">
        <w:rPr>
          <w:spacing w:val="-1"/>
          <w:sz w:val="24"/>
          <w:szCs w:val="24"/>
          <w:lang w:val="ru-RU"/>
        </w:rPr>
        <w:t>а</w:t>
      </w:r>
      <w:r w:rsidRPr="00C764F2">
        <w:rPr>
          <w:spacing w:val="1"/>
          <w:sz w:val="24"/>
          <w:szCs w:val="24"/>
          <w:lang w:val="ru-RU"/>
        </w:rPr>
        <w:t>с</w:t>
      </w:r>
      <w:r w:rsidRPr="00C764F2">
        <w:rPr>
          <w:sz w:val="24"/>
          <w:szCs w:val="24"/>
          <w:lang w:val="ru-RU"/>
        </w:rPr>
        <w:t>а</w:t>
      </w:r>
      <w:r w:rsidRPr="00C764F2">
        <w:rPr>
          <w:spacing w:val="-1"/>
          <w:sz w:val="24"/>
          <w:szCs w:val="24"/>
          <w:lang w:val="ru-RU"/>
        </w:rPr>
        <w:t xml:space="preserve"> </w:t>
      </w:r>
      <w:r w:rsidRPr="00C764F2">
        <w:rPr>
          <w:sz w:val="24"/>
          <w:szCs w:val="24"/>
          <w:lang w:val="ru-RU"/>
        </w:rPr>
        <w:t>ће</w:t>
      </w:r>
      <w:r w:rsidRPr="00C764F2">
        <w:rPr>
          <w:spacing w:val="-1"/>
          <w:sz w:val="24"/>
          <w:szCs w:val="24"/>
          <w:lang w:val="ru-RU"/>
        </w:rPr>
        <w:t xml:space="preserve"> </w:t>
      </w:r>
      <w:r w:rsidRPr="00C764F2">
        <w:rPr>
          <w:sz w:val="24"/>
          <w:szCs w:val="24"/>
          <w:lang w:val="ru-RU"/>
        </w:rPr>
        <w:t>б</w:t>
      </w:r>
      <w:r w:rsidRPr="00C764F2">
        <w:rPr>
          <w:spacing w:val="1"/>
          <w:sz w:val="24"/>
          <w:szCs w:val="24"/>
          <w:lang w:val="ru-RU"/>
        </w:rPr>
        <w:t>и</w:t>
      </w:r>
      <w:r w:rsidRPr="00C764F2">
        <w:rPr>
          <w:sz w:val="24"/>
          <w:szCs w:val="24"/>
          <w:lang w:val="ru-RU"/>
        </w:rPr>
        <w:t>ти</w:t>
      </w:r>
      <w:r w:rsidRPr="00C764F2">
        <w:rPr>
          <w:spacing w:val="3"/>
          <w:sz w:val="24"/>
          <w:szCs w:val="24"/>
          <w:lang w:val="ru-RU"/>
        </w:rPr>
        <w:t xml:space="preserve"> </w:t>
      </w:r>
      <w:r w:rsidRPr="00C764F2">
        <w:rPr>
          <w:sz w:val="24"/>
          <w:szCs w:val="24"/>
          <w:lang w:val="ru-RU"/>
        </w:rPr>
        <w:t>у</w:t>
      </w:r>
      <w:r w:rsidRPr="00C764F2">
        <w:rPr>
          <w:spacing w:val="-5"/>
          <w:sz w:val="24"/>
          <w:szCs w:val="24"/>
          <w:lang w:val="ru-RU"/>
        </w:rPr>
        <w:t xml:space="preserve"> </w:t>
      </w:r>
      <w:r w:rsidR="00490114" w:rsidRPr="00C764F2">
        <w:rPr>
          <w:sz w:val="24"/>
          <w:szCs w:val="24"/>
          <w:lang w:val="ru-RU"/>
        </w:rPr>
        <w:t>Аранђеловцу</w:t>
      </w:r>
      <w:r w:rsidRPr="00C764F2">
        <w:rPr>
          <w:sz w:val="24"/>
          <w:szCs w:val="24"/>
          <w:lang w:val="ru-RU"/>
        </w:rPr>
        <w:t xml:space="preserve">, </w:t>
      </w:r>
      <w:r w:rsidRPr="00C764F2">
        <w:rPr>
          <w:spacing w:val="1"/>
          <w:sz w:val="24"/>
          <w:szCs w:val="24"/>
          <w:lang w:val="ru-RU"/>
        </w:rPr>
        <w:t>н</w:t>
      </w:r>
      <w:r w:rsidRPr="00C764F2">
        <w:rPr>
          <w:sz w:val="24"/>
          <w:szCs w:val="24"/>
          <w:lang w:val="ru-RU"/>
        </w:rPr>
        <w:t>а</w:t>
      </w:r>
      <w:r w:rsidRPr="00C764F2">
        <w:rPr>
          <w:spacing w:val="-1"/>
          <w:sz w:val="24"/>
          <w:szCs w:val="24"/>
          <w:lang w:val="ru-RU"/>
        </w:rPr>
        <w:t xml:space="preserve"> </w:t>
      </w:r>
      <w:r w:rsidRPr="00C764F2">
        <w:rPr>
          <w:sz w:val="24"/>
          <w:szCs w:val="24"/>
          <w:lang w:val="ru-RU"/>
        </w:rPr>
        <w:t>ло</w:t>
      </w:r>
      <w:r w:rsidRPr="00C764F2">
        <w:rPr>
          <w:spacing w:val="-1"/>
          <w:sz w:val="24"/>
          <w:szCs w:val="24"/>
          <w:lang w:val="ru-RU"/>
        </w:rPr>
        <w:t>ка</w:t>
      </w:r>
      <w:r w:rsidRPr="00C764F2">
        <w:rPr>
          <w:spacing w:val="1"/>
          <w:sz w:val="24"/>
          <w:szCs w:val="24"/>
          <w:lang w:val="ru-RU"/>
        </w:rPr>
        <w:t>ци</w:t>
      </w:r>
      <w:r w:rsidRPr="00C764F2">
        <w:rPr>
          <w:sz w:val="24"/>
          <w:szCs w:val="24"/>
          <w:lang w:val="ru-RU"/>
        </w:rPr>
        <w:t>ји</w:t>
      </w:r>
      <w:r w:rsidRPr="00C764F2">
        <w:rPr>
          <w:spacing w:val="3"/>
          <w:sz w:val="24"/>
          <w:szCs w:val="24"/>
          <w:lang w:val="ru-RU"/>
        </w:rPr>
        <w:t xml:space="preserve"> </w:t>
      </w:r>
      <w:r w:rsidRPr="00C764F2">
        <w:rPr>
          <w:sz w:val="24"/>
          <w:szCs w:val="24"/>
          <w:lang w:val="ru-RU"/>
        </w:rPr>
        <w:t>-</w:t>
      </w:r>
      <w:r w:rsidRPr="00C764F2">
        <w:rPr>
          <w:spacing w:val="-1"/>
          <w:sz w:val="24"/>
          <w:szCs w:val="24"/>
          <w:lang w:val="ru-RU"/>
        </w:rPr>
        <w:t xml:space="preserve"> </w:t>
      </w:r>
      <w:r w:rsidR="00490114" w:rsidRPr="00C764F2">
        <w:rPr>
          <w:sz w:val="24"/>
          <w:szCs w:val="24"/>
          <w:lang w:val="ru-RU"/>
        </w:rPr>
        <w:t>Кнеза Михала бр.</w:t>
      </w:r>
      <w:r w:rsidR="001E7616" w:rsidRPr="00C764F2">
        <w:rPr>
          <w:sz w:val="24"/>
          <w:szCs w:val="24"/>
          <w:lang w:val="ru-RU"/>
        </w:rPr>
        <w:t>33ц/1</w:t>
      </w:r>
      <w:r w:rsidR="00490114" w:rsidRPr="00C764F2">
        <w:rPr>
          <w:sz w:val="24"/>
          <w:szCs w:val="24"/>
          <w:lang w:val="ru-RU"/>
        </w:rPr>
        <w:t>, 34300 Аранђеловац</w:t>
      </w:r>
      <w:r w:rsidR="00C764F2" w:rsidRPr="00C764F2">
        <w:rPr>
          <w:sz w:val="24"/>
          <w:szCs w:val="24"/>
          <w:lang w:val="ru-RU"/>
        </w:rPr>
        <w:t xml:space="preserve"> </w:t>
      </w:r>
      <w:r w:rsidR="00C764F2" w:rsidRPr="00C764F2">
        <w:rPr>
          <w:bCs/>
          <w:color w:val="00000A"/>
          <w:sz w:val="24"/>
          <w:szCs w:val="24"/>
        </w:rPr>
        <w:t xml:space="preserve">у </w:t>
      </w:r>
      <w:proofErr w:type="spellStart"/>
      <w:r w:rsidR="00C764F2" w:rsidRPr="00C764F2">
        <w:rPr>
          <w:bCs/>
          <w:color w:val="00000A"/>
          <w:sz w:val="24"/>
          <w:szCs w:val="24"/>
        </w:rPr>
        <w:t>складу</w:t>
      </w:r>
      <w:proofErr w:type="spellEnd"/>
      <w:r w:rsidR="00C764F2" w:rsidRPr="00C764F2">
        <w:rPr>
          <w:bCs/>
          <w:color w:val="00000A"/>
          <w:sz w:val="24"/>
          <w:szCs w:val="24"/>
        </w:rPr>
        <w:t xml:space="preserve"> </w:t>
      </w:r>
      <w:proofErr w:type="spellStart"/>
      <w:r w:rsidR="00C764F2" w:rsidRPr="00C764F2">
        <w:rPr>
          <w:bCs/>
          <w:color w:val="00000A"/>
          <w:sz w:val="24"/>
          <w:szCs w:val="24"/>
        </w:rPr>
        <w:t>са</w:t>
      </w:r>
      <w:proofErr w:type="spellEnd"/>
      <w:r w:rsidR="00C764F2" w:rsidRPr="00C764F2">
        <w:rPr>
          <w:bCs/>
          <w:color w:val="00000A"/>
          <w:sz w:val="24"/>
          <w:szCs w:val="24"/>
        </w:rPr>
        <w:t xml:space="preserve"> </w:t>
      </w:r>
      <w:proofErr w:type="spellStart"/>
      <w:r w:rsidR="00C764F2" w:rsidRPr="00C764F2">
        <w:rPr>
          <w:bCs/>
          <w:color w:val="00000A"/>
          <w:sz w:val="24"/>
          <w:szCs w:val="24"/>
        </w:rPr>
        <w:t>Законом</w:t>
      </w:r>
      <w:proofErr w:type="spellEnd"/>
      <w:r w:rsidR="00C764F2" w:rsidRPr="00C764F2">
        <w:rPr>
          <w:bCs/>
          <w:color w:val="00000A"/>
          <w:sz w:val="24"/>
          <w:szCs w:val="24"/>
        </w:rPr>
        <w:t xml:space="preserve"> о </w:t>
      </w:r>
      <w:proofErr w:type="spellStart"/>
      <w:r w:rsidR="00C764F2" w:rsidRPr="00C764F2">
        <w:rPr>
          <w:bCs/>
          <w:color w:val="00000A"/>
          <w:sz w:val="24"/>
          <w:szCs w:val="24"/>
        </w:rPr>
        <w:t>енергетици</w:t>
      </w:r>
      <w:proofErr w:type="spellEnd"/>
      <w:r w:rsidR="00C764F2" w:rsidRPr="00C764F2">
        <w:rPr>
          <w:bCs/>
          <w:color w:val="00000A"/>
          <w:sz w:val="24"/>
          <w:szCs w:val="24"/>
        </w:rPr>
        <w:t>, („</w:t>
      </w:r>
      <w:proofErr w:type="spellStart"/>
      <w:r w:rsidR="00C764F2" w:rsidRPr="00C764F2">
        <w:rPr>
          <w:bCs/>
          <w:color w:val="00000A"/>
          <w:sz w:val="24"/>
          <w:szCs w:val="24"/>
        </w:rPr>
        <w:t>Службени</w:t>
      </w:r>
      <w:proofErr w:type="spellEnd"/>
      <w:r w:rsidR="00C764F2" w:rsidRPr="00C764F2">
        <w:rPr>
          <w:bCs/>
          <w:color w:val="00000A"/>
          <w:sz w:val="24"/>
          <w:szCs w:val="24"/>
        </w:rPr>
        <w:t xml:space="preserve"> </w:t>
      </w:r>
      <w:proofErr w:type="spellStart"/>
      <w:r w:rsidR="00C764F2" w:rsidRPr="00C764F2">
        <w:rPr>
          <w:bCs/>
          <w:color w:val="00000A"/>
          <w:sz w:val="24"/>
          <w:szCs w:val="24"/>
        </w:rPr>
        <w:t>гласник</w:t>
      </w:r>
      <w:proofErr w:type="spellEnd"/>
      <w:r w:rsidR="00C764F2" w:rsidRPr="00C764F2">
        <w:rPr>
          <w:bCs/>
          <w:color w:val="00000A"/>
          <w:sz w:val="24"/>
          <w:szCs w:val="24"/>
        </w:rPr>
        <w:t xml:space="preserve"> РС“, </w:t>
      </w:r>
      <w:proofErr w:type="spellStart"/>
      <w:r w:rsidR="00C764F2" w:rsidRPr="00C764F2">
        <w:rPr>
          <w:bCs/>
          <w:color w:val="00000A"/>
          <w:sz w:val="24"/>
          <w:szCs w:val="24"/>
        </w:rPr>
        <w:t>бр</w:t>
      </w:r>
      <w:proofErr w:type="spellEnd"/>
      <w:r w:rsidR="00C764F2" w:rsidRPr="00C764F2">
        <w:rPr>
          <w:bCs/>
          <w:color w:val="00000A"/>
          <w:sz w:val="24"/>
          <w:szCs w:val="24"/>
        </w:rPr>
        <w:t xml:space="preserve">. </w:t>
      </w:r>
      <w:r w:rsidR="00C764F2" w:rsidRPr="00C764F2">
        <w:rPr>
          <w:bCs/>
          <w:color w:val="00000A"/>
          <w:sz w:val="24"/>
          <w:szCs w:val="24"/>
          <w:lang w:val="sr-Cyrl-RS"/>
        </w:rPr>
        <w:t>145/2014,95/2018,</w:t>
      </w:r>
      <w:r w:rsidR="00C764F2" w:rsidRPr="00C764F2">
        <w:rPr>
          <w:bCs/>
          <w:color w:val="00000A"/>
          <w:sz w:val="24"/>
          <w:szCs w:val="24"/>
          <w:lang w:val="sr-Latn-RS"/>
        </w:rPr>
        <w:t xml:space="preserve">35/2023 </w:t>
      </w:r>
      <w:r w:rsidR="00C764F2" w:rsidRPr="00C764F2">
        <w:rPr>
          <w:bCs/>
          <w:color w:val="00000A"/>
          <w:sz w:val="24"/>
          <w:szCs w:val="24"/>
          <w:lang w:val="sr-Cyrl-RS"/>
        </w:rPr>
        <w:t>др.закон,</w:t>
      </w:r>
      <w:r w:rsidR="00C764F2" w:rsidRPr="00C764F2">
        <w:rPr>
          <w:bCs/>
          <w:color w:val="00000A"/>
          <w:sz w:val="24"/>
          <w:szCs w:val="24"/>
          <w:lang w:val="sr-Latn-RS"/>
        </w:rPr>
        <w:t>62</w:t>
      </w:r>
      <w:r w:rsidR="00C764F2" w:rsidRPr="00C764F2">
        <w:rPr>
          <w:bCs/>
          <w:color w:val="00000A"/>
          <w:sz w:val="24"/>
          <w:szCs w:val="24"/>
          <w:lang w:val="sr-Cyrl-RS"/>
        </w:rPr>
        <w:t>/202</w:t>
      </w:r>
      <w:r w:rsidR="00C764F2" w:rsidRPr="00C764F2">
        <w:rPr>
          <w:bCs/>
          <w:color w:val="00000A"/>
          <w:sz w:val="24"/>
          <w:szCs w:val="24"/>
          <w:lang w:val="sr-Latn-RS"/>
        </w:rPr>
        <w:t>394/2024</w:t>
      </w:r>
      <w:r w:rsidR="00C764F2" w:rsidRPr="00C764F2">
        <w:rPr>
          <w:bCs/>
          <w:color w:val="00000A"/>
          <w:sz w:val="24"/>
          <w:szCs w:val="24"/>
          <w:lang w:val="sr-Cyrl-RS"/>
        </w:rPr>
        <w:t>,)</w:t>
      </w:r>
      <w:r w:rsidR="00C764F2" w:rsidRPr="00C764F2">
        <w:rPr>
          <w:bCs/>
          <w:color w:val="00000A"/>
          <w:sz w:val="24"/>
          <w:szCs w:val="24"/>
        </w:rPr>
        <w:t xml:space="preserve"> у </w:t>
      </w:r>
      <w:proofErr w:type="spellStart"/>
      <w:r w:rsidR="00C764F2" w:rsidRPr="00C764F2">
        <w:rPr>
          <w:bCs/>
          <w:color w:val="00000A"/>
          <w:sz w:val="24"/>
          <w:szCs w:val="24"/>
        </w:rPr>
        <w:t>даљем</w:t>
      </w:r>
      <w:proofErr w:type="spellEnd"/>
      <w:r w:rsidR="00C764F2" w:rsidRPr="00C764F2">
        <w:rPr>
          <w:bCs/>
          <w:color w:val="00000A"/>
          <w:sz w:val="24"/>
          <w:szCs w:val="24"/>
        </w:rPr>
        <w:t xml:space="preserve"> </w:t>
      </w:r>
      <w:proofErr w:type="spellStart"/>
      <w:r w:rsidR="00C764F2" w:rsidRPr="00C764F2">
        <w:rPr>
          <w:bCs/>
          <w:color w:val="00000A"/>
          <w:sz w:val="24"/>
          <w:szCs w:val="24"/>
        </w:rPr>
        <w:t>тексту</w:t>
      </w:r>
      <w:proofErr w:type="spellEnd"/>
      <w:r w:rsidR="00C764F2" w:rsidRPr="00C764F2">
        <w:rPr>
          <w:bCs/>
          <w:color w:val="00000A"/>
          <w:sz w:val="24"/>
          <w:szCs w:val="24"/>
        </w:rPr>
        <w:t xml:space="preserve">: </w:t>
      </w:r>
      <w:proofErr w:type="spellStart"/>
      <w:r w:rsidR="00C764F2" w:rsidRPr="00C764F2">
        <w:rPr>
          <w:bCs/>
          <w:color w:val="00000A"/>
          <w:sz w:val="24"/>
          <w:szCs w:val="24"/>
        </w:rPr>
        <w:t>Закон</w:t>
      </w:r>
      <w:proofErr w:type="spellEnd"/>
      <w:r w:rsidR="00C764F2" w:rsidRPr="00C764F2">
        <w:rPr>
          <w:bCs/>
          <w:color w:val="00000A"/>
          <w:sz w:val="24"/>
          <w:szCs w:val="24"/>
        </w:rPr>
        <w:t xml:space="preserve"> о </w:t>
      </w:r>
      <w:proofErr w:type="spellStart"/>
      <w:r w:rsidR="00C764F2" w:rsidRPr="00C764F2">
        <w:rPr>
          <w:bCs/>
          <w:color w:val="00000A"/>
          <w:sz w:val="24"/>
          <w:szCs w:val="24"/>
        </w:rPr>
        <w:t>енергетици</w:t>
      </w:r>
      <w:proofErr w:type="spellEnd"/>
      <w:r w:rsidR="00C764F2" w:rsidRPr="00C764F2">
        <w:rPr>
          <w:bCs/>
          <w:color w:val="00000A"/>
          <w:sz w:val="24"/>
          <w:szCs w:val="24"/>
        </w:rPr>
        <w:t xml:space="preserve">, </w:t>
      </w:r>
      <w:proofErr w:type="spellStart"/>
      <w:r w:rsidR="00C764F2" w:rsidRPr="00C764F2">
        <w:rPr>
          <w:bCs/>
          <w:color w:val="00000A"/>
          <w:sz w:val="24"/>
          <w:szCs w:val="24"/>
        </w:rPr>
        <w:t>Уредбом</w:t>
      </w:r>
      <w:proofErr w:type="spellEnd"/>
      <w:r w:rsidR="00C764F2" w:rsidRPr="00C764F2">
        <w:rPr>
          <w:bCs/>
          <w:color w:val="00000A"/>
          <w:sz w:val="24"/>
          <w:szCs w:val="24"/>
        </w:rPr>
        <w:t xml:space="preserve"> о </w:t>
      </w:r>
      <w:proofErr w:type="spellStart"/>
      <w:r w:rsidR="00C764F2" w:rsidRPr="00C764F2">
        <w:rPr>
          <w:bCs/>
          <w:color w:val="00000A"/>
          <w:sz w:val="24"/>
          <w:szCs w:val="24"/>
        </w:rPr>
        <w:t>условима</w:t>
      </w:r>
      <w:proofErr w:type="spellEnd"/>
      <w:r w:rsidR="00C764F2" w:rsidRPr="00C764F2">
        <w:rPr>
          <w:bCs/>
          <w:color w:val="00000A"/>
          <w:sz w:val="24"/>
          <w:szCs w:val="24"/>
        </w:rPr>
        <w:t xml:space="preserve"> </w:t>
      </w:r>
      <w:proofErr w:type="spellStart"/>
      <w:r w:rsidR="00C764F2" w:rsidRPr="00C764F2">
        <w:rPr>
          <w:bCs/>
          <w:color w:val="00000A"/>
          <w:sz w:val="24"/>
          <w:szCs w:val="24"/>
        </w:rPr>
        <w:t>испоруке</w:t>
      </w:r>
      <w:proofErr w:type="spellEnd"/>
      <w:r w:rsidR="00C764F2" w:rsidRPr="00C764F2">
        <w:rPr>
          <w:bCs/>
          <w:color w:val="00000A"/>
          <w:sz w:val="24"/>
          <w:szCs w:val="24"/>
        </w:rPr>
        <w:t xml:space="preserve"> </w:t>
      </w:r>
      <w:proofErr w:type="spellStart"/>
      <w:r w:rsidR="00C764F2" w:rsidRPr="00C764F2">
        <w:rPr>
          <w:bCs/>
          <w:color w:val="00000A"/>
          <w:sz w:val="24"/>
          <w:szCs w:val="24"/>
        </w:rPr>
        <w:t>природног</w:t>
      </w:r>
      <w:proofErr w:type="spellEnd"/>
      <w:r w:rsidR="00C764F2" w:rsidRPr="00C764F2">
        <w:rPr>
          <w:bCs/>
          <w:color w:val="00000A"/>
          <w:sz w:val="24"/>
          <w:szCs w:val="24"/>
        </w:rPr>
        <w:t xml:space="preserve"> </w:t>
      </w:r>
      <w:proofErr w:type="spellStart"/>
      <w:r w:rsidR="00C764F2" w:rsidRPr="00C764F2">
        <w:rPr>
          <w:bCs/>
          <w:color w:val="00000A"/>
          <w:sz w:val="24"/>
          <w:szCs w:val="24"/>
        </w:rPr>
        <w:t>гаса</w:t>
      </w:r>
      <w:proofErr w:type="spellEnd"/>
      <w:r w:rsidR="00C764F2" w:rsidRPr="00C764F2">
        <w:rPr>
          <w:bCs/>
          <w:color w:val="00000A"/>
          <w:sz w:val="24"/>
          <w:szCs w:val="24"/>
        </w:rPr>
        <w:t xml:space="preserve"> („</w:t>
      </w:r>
      <w:proofErr w:type="spellStart"/>
      <w:r w:rsidR="00C764F2" w:rsidRPr="00C764F2">
        <w:rPr>
          <w:bCs/>
          <w:color w:val="00000A"/>
          <w:sz w:val="24"/>
          <w:szCs w:val="24"/>
        </w:rPr>
        <w:t>Службени</w:t>
      </w:r>
      <w:proofErr w:type="spellEnd"/>
      <w:r w:rsidR="00C764F2" w:rsidRPr="00C764F2">
        <w:rPr>
          <w:bCs/>
          <w:color w:val="00000A"/>
          <w:sz w:val="24"/>
          <w:szCs w:val="24"/>
        </w:rPr>
        <w:t xml:space="preserve"> </w:t>
      </w:r>
      <w:proofErr w:type="spellStart"/>
      <w:r w:rsidR="00C764F2" w:rsidRPr="00C764F2">
        <w:rPr>
          <w:bCs/>
          <w:color w:val="00000A"/>
          <w:sz w:val="24"/>
          <w:szCs w:val="24"/>
        </w:rPr>
        <w:t>гласник</w:t>
      </w:r>
      <w:proofErr w:type="spellEnd"/>
      <w:r w:rsidR="00C764F2" w:rsidRPr="00C764F2">
        <w:rPr>
          <w:bCs/>
          <w:color w:val="00000A"/>
          <w:sz w:val="24"/>
          <w:szCs w:val="24"/>
        </w:rPr>
        <w:t xml:space="preserve"> РС“, </w:t>
      </w:r>
      <w:proofErr w:type="spellStart"/>
      <w:r w:rsidR="00C764F2" w:rsidRPr="00C764F2">
        <w:rPr>
          <w:bCs/>
          <w:color w:val="00000A"/>
          <w:sz w:val="24"/>
          <w:szCs w:val="24"/>
        </w:rPr>
        <w:t>бр</w:t>
      </w:r>
      <w:proofErr w:type="spellEnd"/>
      <w:r w:rsidR="00C764F2" w:rsidRPr="00C764F2">
        <w:rPr>
          <w:bCs/>
          <w:color w:val="00000A"/>
          <w:sz w:val="24"/>
          <w:szCs w:val="24"/>
        </w:rPr>
        <w:t xml:space="preserve">. </w:t>
      </w:r>
      <w:bookmarkStart w:id="0" w:name="_Hlk511198669"/>
      <w:r w:rsidR="00C764F2" w:rsidRPr="00C764F2">
        <w:rPr>
          <w:bCs/>
          <w:color w:val="00000A"/>
          <w:sz w:val="24"/>
          <w:szCs w:val="24"/>
        </w:rPr>
        <w:t>47/06, 3/10, 48/10</w:t>
      </w:r>
      <w:bookmarkEnd w:id="0"/>
      <w:r w:rsidR="00C764F2" w:rsidRPr="00C764F2">
        <w:rPr>
          <w:bCs/>
          <w:color w:val="00000A"/>
          <w:sz w:val="24"/>
          <w:szCs w:val="24"/>
        </w:rPr>
        <w:t xml:space="preserve">,49/22,32/2023,97/2023), у </w:t>
      </w:r>
      <w:proofErr w:type="spellStart"/>
      <w:r w:rsidR="00C764F2" w:rsidRPr="00C764F2">
        <w:rPr>
          <w:bCs/>
          <w:color w:val="00000A"/>
          <w:sz w:val="24"/>
          <w:szCs w:val="24"/>
        </w:rPr>
        <w:t>даљем</w:t>
      </w:r>
      <w:proofErr w:type="spellEnd"/>
      <w:r w:rsidR="00C764F2" w:rsidRPr="00C764F2">
        <w:rPr>
          <w:bCs/>
          <w:color w:val="00000A"/>
          <w:sz w:val="24"/>
          <w:szCs w:val="24"/>
        </w:rPr>
        <w:t xml:space="preserve"> </w:t>
      </w:r>
      <w:proofErr w:type="spellStart"/>
      <w:r w:rsidR="00C764F2" w:rsidRPr="00C764F2">
        <w:rPr>
          <w:bCs/>
          <w:color w:val="00000A"/>
          <w:sz w:val="24"/>
          <w:szCs w:val="24"/>
        </w:rPr>
        <w:t>тексту</w:t>
      </w:r>
      <w:proofErr w:type="spellEnd"/>
      <w:r w:rsidR="00C764F2" w:rsidRPr="00C764F2">
        <w:rPr>
          <w:bCs/>
          <w:color w:val="00000A"/>
          <w:sz w:val="24"/>
          <w:szCs w:val="24"/>
        </w:rPr>
        <w:t xml:space="preserve">: </w:t>
      </w:r>
      <w:proofErr w:type="spellStart"/>
      <w:r w:rsidR="00C764F2" w:rsidRPr="00C764F2">
        <w:rPr>
          <w:bCs/>
          <w:color w:val="00000A"/>
          <w:sz w:val="24"/>
          <w:szCs w:val="24"/>
        </w:rPr>
        <w:t>Уредба</w:t>
      </w:r>
      <w:proofErr w:type="spellEnd"/>
      <w:r w:rsidR="00C764F2" w:rsidRPr="00C764F2">
        <w:rPr>
          <w:bCs/>
          <w:color w:val="00000A"/>
          <w:sz w:val="24"/>
          <w:szCs w:val="24"/>
        </w:rPr>
        <w:t xml:space="preserve">, </w:t>
      </w:r>
      <w:proofErr w:type="spellStart"/>
      <w:r w:rsidR="00C764F2" w:rsidRPr="00C764F2">
        <w:rPr>
          <w:bCs/>
          <w:color w:val="00000A"/>
          <w:sz w:val="24"/>
          <w:szCs w:val="24"/>
        </w:rPr>
        <w:t>Правилима</w:t>
      </w:r>
      <w:proofErr w:type="spellEnd"/>
      <w:r w:rsidR="00C764F2" w:rsidRPr="00C764F2">
        <w:rPr>
          <w:bCs/>
          <w:color w:val="00000A"/>
          <w:sz w:val="24"/>
          <w:szCs w:val="24"/>
        </w:rPr>
        <w:t xml:space="preserve"> о </w:t>
      </w:r>
      <w:proofErr w:type="spellStart"/>
      <w:r w:rsidR="00C764F2" w:rsidRPr="00C764F2">
        <w:rPr>
          <w:bCs/>
          <w:color w:val="00000A"/>
          <w:sz w:val="24"/>
          <w:szCs w:val="24"/>
        </w:rPr>
        <w:t>промени</w:t>
      </w:r>
      <w:proofErr w:type="spellEnd"/>
      <w:r w:rsidR="00C764F2" w:rsidRPr="00C764F2">
        <w:rPr>
          <w:bCs/>
          <w:color w:val="00000A"/>
          <w:sz w:val="24"/>
          <w:szCs w:val="24"/>
        </w:rPr>
        <w:t xml:space="preserve"> </w:t>
      </w:r>
      <w:proofErr w:type="spellStart"/>
      <w:r w:rsidR="00C764F2" w:rsidRPr="00C764F2">
        <w:rPr>
          <w:bCs/>
          <w:color w:val="00000A"/>
          <w:sz w:val="24"/>
          <w:szCs w:val="24"/>
        </w:rPr>
        <w:t>снабдевача</w:t>
      </w:r>
      <w:proofErr w:type="spellEnd"/>
      <w:r w:rsidR="00C764F2" w:rsidRPr="00C764F2">
        <w:rPr>
          <w:bCs/>
          <w:color w:val="00000A"/>
          <w:sz w:val="24"/>
          <w:szCs w:val="24"/>
        </w:rPr>
        <w:t xml:space="preserve"> („</w:t>
      </w:r>
      <w:proofErr w:type="spellStart"/>
      <w:r w:rsidR="00C764F2" w:rsidRPr="00C764F2">
        <w:rPr>
          <w:bCs/>
          <w:color w:val="00000A"/>
          <w:sz w:val="24"/>
          <w:szCs w:val="24"/>
        </w:rPr>
        <w:t>Сл</w:t>
      </w:r>
      <w:proofErr w:type="spellEnd"/>
      <w:r w:rsidR="00C764F2" w:rsidRPr="00C764F2">
        <w:rPr>
          <w:bCs/>
          <w:color w:val="00000A"/>
          <w:sz w:val="24"/>
          <w:szCs w:val="24"/>
        </w:rPr>
        <w:t xml:space="preserve">. </w:t>
      </w:r>
      <w:proofErr w:type="spellStart"/>
      <w:r w:rsidR="00C764F2" w:rsidRPr="00C764F2">
        <w:rPr>
          <w:bCs/>
          <w:color w:val="00000A"/>
          <w:sz w:val="24"/>
          <w:szCs w:val="24"/>
        </w:rPr>
        <w:t>Гласник</w:t>
      </w:r>
      <w:proofErr w:type="spellEnd"/>
      <w:r w:rsidR="00C764F2" w:rsidRPr="00C764F2">
        <w:rPr>
          <w:bCs/>
          <w:color w:val="00000A"/>
          <w:sz w:val="24"/>
          <w:szCs w:val="24"/>
        </w:rPr>
        <w:t xml:space="preserve"> </w:t>
      </w:r>
      <w:proofErr w:type="gramStart"/>
      <w:r w:rsidR="00C764F2" w:rsidRPr="00C764F2">
        <w:rPr>
          <w:bCs/>
          <w:color w:val="00000A"/>
          <w:sz w:val="24"/>
          <w:szCs w:val="24"/>
        </w:rPr>
        <w:t>РС“</w:t>
      </w:r>
      <w:proofErr w:type="gramEnd"/>
      <w:r w:rsidR="00C764F2" w:rsidRPr="00C764F2">
        <w:rPr>
          <w:bCs/>
          <w:color w:val="00000A"/>
          <w:sz w:val="24"/>
          <w:szCs w:val="24"/>
        </w:rPr>
        <w:t xml:space="preserve">, </w:t>
      </w:r>
      <w:proofErr w:type="spellStart"/>
      <w:r w:rsidR="00C764F2" w:rsidRPr="00C764F2">
        <w:rPr>
          <w:bCs/>
          <w:color w:val="00000A"/>
          <w:sz w:val="24"/>
          <w:szCs w:val="24"/>
        </w:rPr>
        <w:t>бр</w:t>
      </w:r>
      <w:proofErr w:type="spellEnd"/>
      <w:r w:rsidR="00C764F2" w:rsidRPr="00C764F2">
        <w:rPr>
          <w:bCs/>
          <w:color w:val="00000A"/>
          <w:sz w:val="24"/>
          <w:szCs w:val="24"/>
        </w:rPr>
        <w:t xml:space="preserve">. 65/15, 10/17) и </w:t>
      </w:r>
      <w:proofErr w:type="spellStart"/>
      <w:r w:rsidR="00C764F2" w:rsidRPr="00C764F2">
        <w:rPr>
          <w:bCs/>
          <w:color w:val="00000A"/>
          <w:sz w:val="24"/>
          <w:szCs w:val="24"/>
        </w:rPr>
        <w:t>другим</w:t>
      </w:r>
      <w:proofErr w:type="spellEnd"/>
      <w:r w:rsidR="00C764F2" w:rsidRPr="00C764F2">
        <w:rPr>
          <w:bCs/>
          <w:color w:val="00000A"/>
          <w:sz w:val="24"/>
          <w:szCs w:val="24"/>
        </w:rPr>
        <w:t xml:space="preserve"> </w:t>
      </w:r>
      <w:proofErr w:type="spellStart"/>
      <w:r w:rsidR="00C764F2" w:rsidRPr="00C764F2">
        <w:rPr>
          <w:bCs/>
          <w:color w:val="00000A"/>
          <w:sz w:val="24"/>
          <w:szCs w:val="24"/>
        </w:rPr>
        <w:t>прописима</w:t>
      </w:r>
      <w:proofErr w:type="spellEnd"/>
      <w:r w:rsidR="00C764F2" w:rsidRPr="00C764F2">
        <w:rPr>
          <w:bCs/>
          <w:color w:val="00000A"/>
          <w:sz w:val="24"/>
          <w:szCs w:val="24"/>
        </w:rPr>
        <w:t>.</w:t>
      </w:r>
      <w:r w:rsidR="00C764F2" w:rsidRPr="00C764F2">
        <w:rPr>
          <w:color w:val="00000A"/>
          <w:sz w:val="24"/>
          <w:szCs w:val="24"/>
        </w:rPr>
        <w:t xml:space="preserve"> </w:t>
      </w:r>
    </w:p>
    <w:p w:rsidR="00490114" w:rsidRPr="00C764F2" w:rsidRDefault="00490114" w:rsidP="00A2339F">
      <w:pPr>
        <w:spacing w:before="3" w:after="120" w:line="260" w:lineRule="exact"/>
        <w:ind w:right="74" w:firstLine="720"/>
        <w:jc w:val="both"/>
        <w:rPr>
          <w:sz w:val="24"/>
          <w:szCs w:val="24"/>
          <w:lang w:val="ru-RU"/>
        </w:rPr>
      </w:pPr>
    </w:p>
    <w:p w:rsidR="00C764F2" w:rsidRPr="00C764F2" w:rsidRDefault="00C764F2" w:rsidP="00C764F2">
      <w:pPr>
        <w:ind w:firstLine="720"/>
        <w:jc w:val="both"/>
        <w:rPr>
          <w:sz w:val="24"/>
          <w:szCs w:val="24"/>
          <w:lang w:val="sr-Cyrl-RS"/>
        </w:rPr>
      </w:pPr>
      <w:proofErr w:type="spellStart"/>
      <w:r w:rsidRPr="00C764F2">
        <w:rPr>
          <w:color w:val="00000A"/>
          <w:sz w:val="24"/>
          <w:szCs w:val="24"/>
        </w:rPr>
        <w:t>Количина</w:t>
      </w:r>
      <w:proofErr w:type="spellEnd"/>
      <w:r w:rsidRPr="00C764F2">
        <w:rPr>
          <w:color w:val="00000A"/>
          <w:sz w:val="24"/>
          <w:szCs w:val="24"/>
        </w:rPr>
        <w:t xml:space="preserve"> </w:t>
      </w:r>
      <w:proofErr w:type="spellStart"/>
      <w:r w:rsidRPr="00C764F2">
        <w:rPr>
          <w:color w:val="00000A"/>
          <w:sz w:val="24"/>
          <w:szCs w:val="24"/>
        </w:rPr>
        <w:t>природног</w:t>
      </w:r>
      <w:proofErr w:type="spellEnd"/>
      <w:r w:rsidRPr="00C764F2">
        <w:rPr>
          <w:color w:val="00000A"/>
          <w:sz w:val="24"/>
          <w:szCs w:val="24"/>
        </w:rPr>
        <w:t xml:space="preserve"> </w:t>
      </w:r>
      <w:proofErr w:type="spellStart"/>
      <w:r w:rsidRPr="00C764F2">
        <w:rPr>
          <w:color w:val="00000A"/>
          <w:sz w:val="24"/>
          <w:szCs w:val="24"/>
        </w:rPr>
        <w:t>гаса</w:t>
      </w:r>
      <w:proofErr w:type="spellEnd"/>
      <w:r w:rsidRPr="00C764F2">
        <w:rPr>
          <w:color w:val="00000A"/>
          <w:sz w:val="24"/>
          <w:szCs w:val="24"/>
        </w:rPr>
        <w:t xml:space="preserve"> </w:t>
      </w:r>
      <w:proofErr w:type="spellStart"/>
      <w:r w:rsidRPr="00C764F2">
        <w:rPr>
          <w:color w:val="00000A"/>
          <w:sz w:val="24"/>
          <w:szCs w:val="24"/>
        </w:rPr>
        <w:t>процењена</w:t>
      </w:r>
      <w:proofErr w:type="spellEnd"/>
      <w:r w:rsidRPr="00C764F2">
        <w:rPr>
          <w:color w:val="00000A"/>
          <w:sz w:val="24"/>
          <w:szCs w:val="24"/>
        </w:rPr>
        <w:t xml:space="preserve"> </w:t>
      </w:r>
      <w:proofErr w:type="spellStart"/>
      <w:r w:rsidRPr="00C764F2">
        <w:rPr>
          <w:sz w:val="24"/>
          <w:szCs w:val="24"/>
        </w:rPr>
        <w:t>од</w:t>
      </w:r>
      <w:proofErr w:type="spellEnd"/>
      <w:r w:rsidRPr="00C764F2">
        <w:rPr>
          <w:sz w:val="24"/>
          <w:szCs w:val="24"/>
        </w:rPr>
        <w:t xml:space="preserve"> </w:t>
      </w:r>
      <w:proofErr w:type="spellStart"/>
      <w:r w:rsidRPr="00C764F2">
        <w:rPr>
          <w:sz w:val="24"/>
          <w:szCs w:val="24"/>
        </w:rPr>
        <w:t>Наручиоца</w:t>
      </w:r>
      <w:proofErr w:type="spellEnd"/>
      <w:r w:rsidRPr="00C764F2">
        <w:rPr>
          <w:sz w:val="24"/>
          <w:szCs w:val="24"/>
          <w:lang w:val="sr-Cyrl-RS"/>
        </w:rPr>
        <w:t xml:space="preserve"> је </w:t>
      </w:r>
      <w:r w:rsidRPr="00C764F2">
        <w:rPr>
          <w:sz w:val="24"/>
          <w:szCs w:val="24"/>
          <w:lang w:val="sr-Cyrl-CS"/>
        </w:rPr>
        <w:t xml:space="preserve">615.600 </w:t>
      </w:r>
      <w:r w:rsidRPr="00C764F2">
        <w:rPr>
          <w:sz w:val="24"/>
          <w:szCs w:val="24"/>
          <w:lang w:val="sr-Latn-RS"/>
        </w:rPr>
        <w:t>kWh</w:t>
      </w:r>
      <w:r w:rsidRPr="00C764F2">
        <w:rPr>
          <w:sz w:val="24"/>
          <w:szCs w:val="24"/>
          <w:lang w:val="sr-Cyrl-RS"/>
        </w:rPr>
        <w:t>.</w:t>
      </w:r>
      <w:r>
        <w:rPr>
          <w:sz w:val="24"/>
          <w:szCs w:val="24"/>
          <w:lang w:val="sr-Cyrl-RS"/>
        </w:rPr>
        <w:t xml:space="preserve"> К</w:t>
      </w:r>
      <w:r w:rsidRPr="00C764F2">
        <w:rPr>
          <w:sz w:val="24"/>
          <w:szCs w:val="24"/>
          <w:lang w:val="sr-Cyrl-RS"/>
        </w:rPr>
        <w:t>оличине су оквирне, Наручилац задржава право да по потреби изврши корекције.</w:t>
      </w:r>
      <w:r>
        <w:rPr>
          <w:sz w:val="24"/>
          <w:szCs w:val="24"/>
          <w:lang w:val="sr-Cyrl-RS"/>
        </w:rPr>
        <w:t xml:space="preserve"> </w:t>
      </w:r>
      <w:r w:rsidRPr="00C764F2">
        <w:rPr>
          <w:color w:val="000000"/>
          <w:sz w:val="24"/>
          <w:szCs w:val="24"/>
          <w:lang w:val="sr-Cyrl-RS"/>
        </w:rPr>
        <w:t>Стварна количина утрошеног природног гаса одређиваће се на основу остварене потрошње купца на месту примопредаје током периода снабдевања.</w:t>
      </w:r>
    </w:p>
    <w:p w:rsidR="00C764F2" w:rsidRPr="00C764F2" w:rsidRDefault="00C764F2" w:rsidP="00C764F2">
      <w:pPr>
        <w:widowControl w:val="0"/>
        <w:spacing w:line="216" w:lineRule="auto"/>
        <w:ind w:right="540"/>
        <w:rPr>
          <w:sz w:val="24"/>
          <w:szCs w:val="24"/>
        </w:rPr>
      </w:pPr>
    </w:p>
    <w:p w:rsidR="00C764F2" w:rsidRPr="00C764F2" w:rsidRDefault="00C764F2" w:rsidP="00C764F2">
      <w:pPr>
        <w:spacing w:after="120"/>
        <w:ind w:firstLine="720"/>
        <w:jc w:val="both"/>
        <w:rPr>
          <w:sz w:val="24"/>
          <w:szCs w:val="24"/>
        </w:rPr>
      </w:pPr>
      <w:proofErr w:type="spellStart"/>
      <w:r w:rsidRPr="00C764F2">
        <w:rPr>
          <w:color w:val="00000A"/>
          <w:sz w:val="24"/>
          <w:szCs w:val="24"/>
        </w:rPr>
        <w:t>Снабдевач</w:t>
      </w:r>
      <w:proofErr w:type="spellEnd"/>
      <w:r w:rsidRPr="00C764F2">
        <w:rPr>
          <w:color w:val="00000A"/>
          <w:sz w:val="24"/>
          <w:szCs w:val="24"/>
        </w:rPr>
        <w:t xml:space="preserve"> </w:t>
      </w:r>
      <w:proofErr w:type="spellStart"/>
      <w:r w:rsidRPr="00C764F2">
        <w:rPr>
          <w:color w:val="00000A"/>
          <w:sz w:val="24"/>
          <w:szCs w:val="24"/>
        </w:rPr>
        <w:t>је</w:t>
      </w:r>
      <w:proofErr w:type="spellEnd"/>
      <w:r w:rsidRPr="00C764F2">
        <w:rPr>
          <w:color w:val="00000A"/>
          <w:sz w:val="24"/>
          <w:szCs w:val="24"/>
        </w:rPr>
        <w:t xml:space="preserve"> </w:t>
      </w:r>
      <w:proofErr w:type="spellStart"/>
      <w:r w:rsidRPr="00C764F2">
        <w:rPr>
          <w:color w:val="00000A"/>
          <w:sz w:val="24"/>
          <w:szCs w:val="24"/>
        </w:rPr>
        <w:t>балансно</w:t>
      </w:r>
      <w:proofErr w:type="spellEnd"/>
      <w:r w:rsidRPr="00C764F2">
        <w:rPr>
          <w:color w:val="00000A"/>
          <w:sz w:val="24"/>
          <w:szCs w:val="24"/>
        </w:rPr>
        <w:t xml:space="preserve"> </w:t>
      </w:r>
      <w:proofErr w:type="spellStart"/>
      <w:r w:rsidRPr="00C764F2">
        <w:rPr>
          <w:color w:val="00000A"/>
          <w:sz w:val="24"/>
          <w:szCs w:val="24"/>
        </w:rPr>
        <w:t>одговоран</w:t>
      </w:r>
      <w:proofErr w:type="spellEnd"/>
      <w:r w:rsidRPr="00C764F2">
        <w:rPr>
          <w:color w:val="00000A"/>
          <w:sz w:val="24"/>
          <w:szCs w:val="24"/>
        </w:rPr>
        <w:t xml:space="preserve"> </w:t>
      </w:r>
      <w:proofErr w:type="spellStart"/>
      <w:r w:rsidRPr="00C764F2">
        <w:rPr>
          <w:color w:val="00000A"/>
          <w:sz w:val="24"/>
          <w:szCs w:val="24"/>
        </w:rPr>
        <w:t>за</w:t>
      </w:r>
      <w:proofErr w:type="spellEnd"/>
      <w:r w:rsidRPr="00C764F2">
        <w:rPr>
          <w:color w:val="00000A"/>
          <w:sz w:val="24"/>
          <w:szCs w:val="24"/>
        </w:rPr>
        <w:t xml:space="preserve"> </w:t>
      </w:r>
      <w:proofErr w:type="spellStart"/>
      <w:r w:rsidRPr="00C764F2">
        <w:rPr>
          <w:color w:val="00000A"/>
          <w:sz w:val="24"/>
          <w:szCs w:val="24"/>
        </w:rPr>
        <w:t>местa</w:t>
      </w:r>
      <w:proofErr w:type="spellEnd"/>
      <w:r w:rsidRPr="00C764F2">
        <w:rPr>
          <w:color w:val="00000A"/>
          <w:sz w:val="24"/>
          <w:szCs w:val="24"/>
        </w:rPr>
        <w:t xml:space="preserve"> </w:t>
      </w:r>
      <w:proofErr w:type="spellStart"/>
      <w:r w:rsidRPr="00C764F2">
        <w:rPr>
          <w:color w:val="00000A"/>
          <w:sz w:val="24"/>
          <w:szCs w:val="24"/>
        </w:rPr>
        <w:t>примопредаје</w:t>
      </w:r>
      <w:proofErr w:type="spellEnd"/>
      <w:r w:rsidRPr="00C764F2">
        <w:rPr>
          <w:color w:val="00000A"/>
          <w:sz w:val="24"/>
          <w:szCs w:val="24"/>
        </w:rPr>
        <w:t xml:space="preserve"> </w:t>
      </w:r>
      <w:proofErr w:type="spellStart"/>
      <w:r w:rsidRPr="00C764F2">
        <w:rPr>
          <w:color w:val="00000A"/>
          <w:sz w:val="24"/>
          <w:szCs w:val="24"/>
        </w:rPr>
        <w:t>купцу</w:t>
      </w:r>
      <w:proofErr w:type="spellEnd"/>
      <w:r w:rsidRPr="00C764F2">
        <w:rPr>
          <w:color w:val="00000A"/>
          <w:sz w:val="24"/>
          <w:szCs w:val="24"/>
        </w:rPr>
        <w:t xml:space="preserve"> (</w:t>
      </w:r>
      <w:proofErr w:type="spellStart"/>
      <w:r w:rsidRPr="00C764F2">
        <w:rPr>
          <w:color w:val="00000A"/>
          <w:sz w:val="24"/>
          <w:szCs w:val="24"/>
        </w:rPr>
        <w:t>наручиоцу</w:t>
      </w:r>
      <w:proofErr w:type="spellEnd"/>
      <w:r w:rsidRPr="00C764F2">
        <w:rPr>
          <w:color w:val="00000A"/>
          <w:sz w:val="24"/>
          <w:szCs w:val="24"/>
        </w:rPr>
        <w:t xml:space="preserve">) </w:t>
      </w:r>
      <w:proofErr w:type="spellStart"/>
      <w:r w:rsidRPr="00C764F2">
        <w:rPr>
          <w:color w:val="00000A"/>
          <w:sz w:val="24"/>
          <w:szCs w:val="24"/>
        </w:rPr>
        <w:t>који</w:t>
      </w:r>
      <w:proofErr w:type="spellEnd"/>
      <w:r w:rsidRPr="00C764F2">
        <w:rPr>
          <w:color w:val="00000A"/>
          <w:sz w:val="24"/>
          <w:szCs w:val="24"/>
        </w:rPr>
        <w:t xml:space="preserve"> </w:t>
      </w:r>
      <w:proofErr w:type="spellStart"/>
      <w:r w:rsidRPr="00C764F2">
        <w:rPr>
          <w:color w:val="00000A"/>
          <w:sz w:val="24"/>
          <w:szCs w:val="24"/>
        </w:rPr>
        <w:t>купује</w:t>
      </w:r>
      <w:proofErr w:type="spellEnd"/>
      <w:r w:rsidRPr="00C764F2">
        <w:rPr>
          <w:color w:val="00000A"/>
          <w:sz w:val="24"/>
          <w:szCs w:val="24"/>
        </w:rPr>
        <w:t xml:space="preserve"> </w:t>
      </w:r>
      <w:proofErr w:type="spellStart"/>
      <w:r w:rsidRPr="00C764F2">
        <w:rPr>
          <w:color w:val="00000A"/>
          <w:sz w:val="24"/>
          <w:szCs w:val="24"/>
        </w:rPr>
        <w:t>природни</w:t>
      </w:r>
      <w:proofErr w:type="spellEnd"/>
      <w:r w:rsidRPr="00C764F2">
        <w:rPr>
          <w:color w:val="00000A"/>
          <w:sz w:val="24"/>
          <w:szCs w:val="24"/>
        </w:rPr>
        <w:t xml:space="preserve"> </w:t>
      </w:r>
      <w:proofErr w:type="spellStart"/>
      <w:r w:rsidRPr="00C764F2">
        <w:rPr>
          <w:color w:val="00000A"/>
          <w:sz w:val="24"/>
          <w:szCs w:val="24"/>
        </w:rPr>
        <w:t>гас</w:t>
      </w:r>
      <w:proofErr w:type="spellEnd"/>
      <w:r w:rsidRPr="00C764F2">
        <w:rPr>
          <w:color w:val="00000A"/>
          <w:sz w:val="24"/>
          <w:szCs w:val="24"/>
        </w:rPr>
        <w:t xml:space="preserve"> </w:t>
      </w:r>
      <w:proofErr w:type="spellStart"/>
      <w:r w:rsidRPr="00C764F2">
        <w:rPr>
          <w:color w:val="00000A"/>
          <w:sz w:val="24"/>
          <w:szCs w:val="24"/>
        </w:rPr>
        <w:t>по</w:t>
      </w:r>
      <w:proofErr w:type="spellEnd"/>
      <w:r w:rsidRPr="00C764F2">
        <w:rPr>
          <w:color w:val="00000A"/>
          <w:sz w:val="24"/>
          <w:szCs w:val="24"/>
        </w:rPr>
        <w:t xml:space="preserve"> </w:t>
      </w:r>
      <w:proofErr w:type="spellStart"/>
      <w:r w:rsidRPr="00C764F2">
        <w:rPr>
          <w:color w:val="00000A"/>
          <w:sz w:val="24"/>
          <w:szCs w:val="24"/>
        </w:rPr>
        <w:t>уговору</w:t>
      </w:r>
      <w:proofErr w:type="spellEnd"/>
      <w:r w:rsidRPr="00C764F2">
        <w:rPr>
          <w:color w:val="00000A"/>
          <w:sz w:val="24"/>
          <w:szCs w:val="24"/>
        </w:rPr>
        <w:t xml:space="preserve"> о </w:t>
      </w:r>
      <w:proofErr w:type="spellStart"/>
      <w:r w:rsidRPr="00C764F2">
        <w:rPr>
          <w:color w:val="00000A"/>
          <w:sz w:val="24"/>
          <w:szCs w:val="24"/>
        </w:rPr>
        <w:t>продаји</w:t>
      </w:r>
      <w:proofErr w:type="spellEnd"/>
      <w:r w:rsidRPr="00C764F2">
        <w:rPr>
          <w:color w:val="00000A"/>
          <w:sz w:val="24"/>
          <w:szCs w:val="24"/>
        </w:rPr>
        <w:t xml:space="preserve"> </w:t>
      </w:r>
      <w:proofErr w:type="spellStart"/>
      <w:r w:rsidRPr="00C764F2">
        <w:rPr>
          <w:color w:val="00000A"/>
          <w:sz w:val="24"/>
          <w:szCs w:val="24"/>
        </w:rPr>
        <w:t>са</w:t>
      </w:r>
      <w:proofErr w:type="spellEnd"/>
      <w:r w:rsidRPr="00C764F2">
        <w:rPr>
          <w:color w:val="00000A"/>
          <w:sz w:val="24"/>
          <w:szCs w:val="24"/>
        </w:rPr>
        <w:t xml:space="preserve"> </w:t>
      </w:r>
      <w:proofErr w:type="spellStart"/>
      <w:r w:rsidRPr="00C764F2">
        <w:rPr>
          <w:color w:val="00000A"/>
          <w:sz w:val="24"/>
          <w:szCs w:val="24"/>
        </w:rPr>
        <w:t>потпуним</w:t>
      </w:r>
      <w:proofErr w:type="spellEnd"/>
      <w:r w:rsidRPr="00C764F2">
        <w:rPr>
          <w:color w:val="00000A"/>
          <w:sz w:val="24"/>
          <w:szCs w:val="24"/>
        </w:rPr>
        <w:t xml:space="preserve"> </w:t>
      </w:r>
      <w:proofErr w:type="spellStart"/>
      <w:r w:rsidRPr="00C764F2">
        <w:rPr>
          <w:color w:val="00000A"/>
          <w:sz w:val="24"/>
          <w:szCs w:val="24"/>
        </w:rPr>
        <w:t>снабдевањем</w:t>
      </w:r>
      <w:proofErr w:type="spellEnd"/>
      <w:r w:rsidRPr="00C764F2">
        <w:rPr>
          <w:color w:val="00000A"/>
          <w:sz w:val="24"/>
          <w:szCs w:val="24"/>
        </w:rPr>
        <w:t>.</w:t>
      </w:r>
    </w:p>
    <w:p w:rsidR="00C764F2" w:rsidRPr="00C764F2" w:rsidRDefault="00C764F2" w:rsidP="00C764F2">
      <w:pPr>
        <w:spacing w:before="240" w:after="100"/>
        <w:ind w:firstLine="720"/>
        <w:jc w:val="both"/>
        <w:rPr>
          <w:sz w:val="24"/>
          <w:szCs w:val="24"/>
        </w:rPr>
      </w:pPr>
      <w:r w:rsidRPr="00C764F2">
        <w:rPr>
          <w:color w:val="00000A"/>
          <w:sz w:val="24"/>
          <w:szCs w:val="24"/>
          <w:lang w:val="sr-Cyrl-RS"/>
        </w:rPr>
        <w:t>Продаја је с</w:t>
      </w:r>
      <w:proofErr w:type="spellStart"/>
      <w:r w:rsidRPr="00C764F2">
        <w:rPr>
          <w:color w:val="00000A"/>
          <w:sz w:val="24"/>
          <w:szCs w:val="24"/>
        </w:rPr>
        <w:t>тална</w:t>
      </w:r>
      <w:proofErr w:type="spellEnd"/>
      <w:r w:rsidRPr="00C764F2">
        <w:rPr>
          <w:color w:val="00000A"/>
          <w:sz w:val="24"/>
          <w:szCs w:val="24"/>
        </w:rPr>
        <w:t xml:space="preserve"> и </w:t>
      </w:r>
      <w:proofErr w:type="spellStart"/>
      <w:r w:rsidRPr="00C764F2">
        <w:rPr>
          <w:color w:val="00000A"/>
          <w:sz w:val="24"/>
          <w:szCs w:val="24"/>
        </w:rPr>
        <w:t>гарантована</w:t>
      </w:r>
      <w:proofErr w:type="spellEnd"/>
      <w:r w:rsidRPr="00C764F2">
        <w:rPr>
          <w:color w:val="00000A"/>
          <w:sz w:val="24"/>
          <w:szCs w:val="24"/>
        </w:rPr>
        <w:t xml:space="preserve"> </w:t>
      </w:r>
      <w:proofErr w:type="spellStart"/>
      <w:r w:rsidRPr="00C764F2">
        <w:rPr>
          <w:color w:val="00000A"/>
          <w:sz w:val="24"/>
          <w:szCs w:val="24"/>
        </w:rPr>
        <w:t>одређена</w:t>
      </w:r>
      <w:proofErr w:type="spellEnd"/>
      <w:r w:rsidRPr="00C764F2">
        <w:rPr>
          <w:color w:val="00000A"/>
          <w:sz w:val="24"/>
          <w:szCs w:val="24"/>
        </w:rPr>
        <w:t xml:space="preserve"> </w:t>
      </w:r>
      <w:proofErr w:type="spellStart"/>
      <w:r w:rsidRPr="00C764F2">
        <w:rPr>
          <w:color w:val="00000A"/>
          <w:sz w:val="24"/>
          <w:szCs w:val="24"/>
        </w:rPr>
        <w:t>на</w:t>
      </w:r>
      <w:proofErr w:type="spellEnd"/>
      <w:r w:rsidRPr="00C764F2">
        <w:rPr>
          <w:color w:val="00000A"/>
          <w:sz w:val="24"/>
          <w:szCs w:val="24"/>
        </w:rPr>
        <w:t xml:space="preserve"> </w:t>
      </w:r>
      <w:proofErr w:type="spellStart"/>
      <w:r w:rsidRPr="00C764F2">
        <w:rPr>
          <w:color w:val="00000A"/>
          <w:sz w:val="24"/>
          <w:szCs w:val="24"/>
        </w:rPr>
        <w:t>основу</w:t>
      </w:r>
      <w:proofErr w:type="spellEnd"/>
      <w:r w:rsidRPr="00C764F2">
        <w:rPr>
          <w:color w:val="00000A"/>
          <w:sz w:val="24"/>
          <w:szCs w:val="24"/>
        </w:rPr>
        <w:t xml:space="preserve"> </w:t>
      </w:r>
      <w:proofErr w:type="spellStart"/>
      <w:r w:rsidRPr="00C764F2">
        <w:rPr>
          <w:color w:val="00000A"/>
          <w:sz w:val="24"/>
          <w:szCs w:val="24"/>
        </w:rPr>
        <w:t>стварне</w:t>
      </w:r>
      <w:proofErr w:type="spellEnd"/>
      <w:r w:rsidRPr="00C764F2">
        <w:rPr>
          <w:color w:val="00000A"/>
          <w:sz w:val="24"/>
          <w:szCs w:val="24"/>
        </w:rPr>
        <w:t xml:space="preserve"> </w:t>
      </w:r>
      <w:proofErr w:type="spellStart"/>
      <w:r w:rsidRPr="00C764F2">
        <w:rPr>
          <w:color w:val="00000A"/>
          <w:sz w:val="24"/>
          <w:szCs w:val="24"/>
        </w:rPr>
        <w:t>потрошње</w:t>
      </w:r>
      <w:proofErr w:type="spellEnd"/>
      <w:r w:rsidRPr="00C764F2">
        <w:rPr>
          <w:color w:val="00000A"/>
          <w:sz w:val="24"/>
          <w:szCs w:val="24"/>
        </w:rPr>
        <w:t xml:space="preserve"> </w:t>
      </w:r>
      <w:proofErr w:type="spellStart"/>
      <w:r w:rsidRPr="00C764F2">
        <w:rPr>
          <w:color w:val="00000A"/>
          <w:sz w:val="24"/>
          <w:szCs w:val="24"/>
        </w:rPr>
        <w:t>купца</w:t>
      </w:r>
      <w:proofErr w:type="spellEnd"/>
      <w:r w:rsidRPr="00C764F2">
        <w:rPr>
          <w:color w:val="00000A"/>
          <w:sz w:val="24"/>
          <w:szCs w:val="24"/>
        </w:rPr>
        <w:t xml:space="preserve"> (</w:t>
      </w:r>
      <w:proofErr w:type="spellStart"/>
      <w:r w:rsidRPr="00C764F2">
        <w:rPr>
          <w:color w:val="00000A"/>
          <w:sz w:val="24"/>
          <w:szCs w:val="24"/>
        </w:rPr>
        <w:t>наручиоца</w:t>
      </w:r>
      <w:proofErr w:type="spellEnd"/>
      <w:r w:rsidRPr="00C764F2">
        <w:rPr>
          <w:color w:val="00000A"/>
          <w:sz w:val="24"/>
          <w:szCs w:val="24"/>
        </w:rPr>
        <w:t xml:space="preserve">), </w:t>
      </w:r>
      <w:proofErr w:type="spellStart"/>
      <w:r w:rsidRPr="00C764F2">
        <w:rPr>
          <w:color w:val="00000A"/>
          <w:sz w:val="24"/>
          <w:szCs w:val="24"/>
        </w:rPr>
        <w:t>на</w:t>
      </w:r>
      <w:proofErr w:type="spellEnd"/>
      <w:r w:rsidRPr="00C764F2">
        <w:rPr>
          <w:color w:val="00000A"/>
          <w:sz w:val="24"/>
          <w:szCs w:val="24"/>
        </w:rPr>
        <w:t xml:space="preserve"> </w:t>
      </w:r>
      <w:proofErr w:type="spellStart"/>
      <w:r w:rsidRPr="00C764F2">
        <w:rPr>
          <w:color w:val="00000A"/>
          <w:sz w:val="24"/>
          <w:szCs w:val="24"/>
        </w:rPr>
        <w:t>месту</w:t>
      </w:r>
      <w:proofErr w:type="spellEnd"/>
      <w:r w:rsidRPr="00C764F2">
        <w:rPr>
          <w:color w:val="00000A"/>
          <w:sz w:val="24"/>
          <w:szCs w:val="24"/>
        </w:rPr>
        <w:t xml:space="preserve"> </w:t>
      </w:r>
      <w:proofErr w:type="spellStart"/>
      <w:r w:rsidRPr="00C764F2">
        <w:rPr>
          <w:color w:val="00000A"/>
          <w:sz w:val="24"/>
          <w:szCs w:val="24"/>
        </w:rPr>
        <w:t>примопредаје</w:t>
      </w:r>
      <w:proofErr w:type="spellEnd"/>
      <w:r w:rsidRPr="00C764F2">
        <w:rPr>
          <w:color w:val="00000A"/>
          <w:sz w:val="24"/>
          <w:szCs w:val="24"/>
        </w:rPr>
        <w:t xml:space="preserve"> </w:t>
      </w:r>
      <w:proofErr w:type="spellStart"/>
      <w:r w:rsidRPr="00C764F2">
        <w:rPr>
          <w:color w:val="00000A"/>
          <w:sz w:val="24"/>
          <w:szCs w:val="24"/>
        </w:rPr>
        <w:t>током</w:t>
      </w:r>
      <w:proofErr w:type="spellEnd"/>
      <w:r w:rsidRPr="00C764F2">
        <w:rPr>
          <w:color w:val="00000A"/>
          <w:sz w:val="24"/>
          <w:szCs w:val="24"/>
        </w:rPr>
        <w:t xml:space="preserve"> </w:t>
      </w:r>
      <w:proofErr w:type="spellStart"/>
      <w:r w:rsidRPr="00C764F2">
        <w:rPr>
          <w:color w:val="00000A"/>
          <w:sz w:val="24"/>
          <w:szCs w:val="24"/>
        </w:rPr>
        <w:t>испоруке</w:t>
      </w:r>
      <w:proofErr w:type="spellEnd"/>
      <w:r w:rsidRPr="00C764F2">
        <w:rPr>
          <w:color w:val="00000A"/>
          <w:sz w:val="24"/>
          <w:szCs w:val="24"/>
        </w:rPr>
        <w:t>.</w:t>
      </w:r>
    </w:p>
    <w:p w:rsidR="00C764F2" w:rsidRPr="00C764F2" w:rsidRDefault="00C764F2" w:rsidP="00C764F2">
      <w:pPr>
        <w:spacing w:before="240" w:after="100"/>
        <w:ind w:firstLine="720"/>
        <w:jc w:val="both"/>
        <w:rPr>
          <w:sz w:val="24"/>
          <w:szCs w:val="24"/>
        </w:rPr>
      </w:pPr>
      <w:r w:rsidRPr="00C764F2">
        <w:rPr>
          <w:color w:val="00000A"/>
          <w:sz w:val="24"/>
          <w:szCs w:val="24"/>
          <w:lang w:val="sr-Cyrl-RS"/>
        </w:rPr>
        <w:t>Техничке карактеристике у</w:t>
      </w:r>
      <w:r w:rsidRPr="00C764F2">
        <w:rPr>
          <w:color w:val="00000A"/>
          <w:sz w:val="24"/>
          <w:szCs w:val="24"/>
        </w:rPr>
        <w:t xml:space="preserve"> </w:t>
      </w:r>
      <w:proofErr w:type="spellStart"/>
      <w:r w:rsidRPr="00C764F2">
        <w:rPr>
          <w:color w:val="00000A"/>
          <w:sz w:val="24"/>
          <w:szCs w:val="24"/>
        </w:rPr>
        <w:t>складу</w:t>
      </w:r>
      <w:proofErr w:type="spellEnd"/>
      <w:r w:rsidRPr="00C764F2">
        <w:rPr>
          <w:color w:val="00000A"/>
          <w:sz w:val="24"/>
          <w:szCs w:val="24"/>
        </w:rPr>
        <w:t xml:space="preserve"> </w:t>
      </w:r>
      <w:proofErr w:type="spellStart"/>
      <w:r w:rsidRPr="00C764F2">
        <w:rPr>
          <w:color w:val="00000A"/>
          <w:sz w:val="24"/>
          <w:szCs w:val="24"/>
        </w:rPr>
        <w:t>са</w:t>
      </w:r>
      <w:proofErr w:type="spellEnd"/>
      <w:r w:rsidRPr="00C764F2">
        <w:rPr>
          <w:color w:val="00000A"/>
          <w:sz w:val="24"/>
          <w:szCs w:val="24"/>
        </w:rPr>
        <w:t xml:space="preserve"> </w:t>
      </w:r>
      <w:proofErr w:type="spellStart"/>
      <w:r w:rsidRPr="00C764F2">
        <w:rPr>
          <w:color w:val="00000A"/>
          <w:sz w:val="24"/>
          <w:szCs w:val="24"/>
        </w:rPr>
        <w:t>одредбама</w:t>
      </w:r>
      <w:proofErr w:type="spellEnd"/>
      <w:r w:rsidRPr="00C764F2">
        <w:rPr>
          <w:color w:val="00000A"/>
          <w:sz w:val="24"/>
          <w:szCs w:val="24"/>
        </w:rPr>
        <w:t xml:space="preserve"> </w:t>
      </w:r>
      <w:r w:rsidRPr="00C764F2">
        <w:rPr>
          <w:color w:val="00000A"/>
          <w:sz w:val="24"/>
          <w:szCs w:val="24"/>
          <w:lang w:val="sr-Cyrl-RS"/>
        </w:rPr>
        <w:t xml:space="preserve">важеће </w:t>
      </w:r>
      <w:proofErr w:type="spellStart"/>
      <w:r w:rsidRPr="00C764F2">
        <w:rPr>
          <w:color w:val="00000A"/>
          <w:sz w:val="24"/>
          <w:szCs w:val="24"/>
        </w:rPr>
        <w:t>Уредбе</w:t>
      </w:r>
      <w:proofErr w:type="spellEnd"/>
      <w:r w:rsidRPr="00C764F2">
        <w:rPr>
          <w:color w:val="00000A"/>
          <w:sz w:val="24"/>
          <w:szCs w:val="24"/>
        </w:rPr>
        <w:t xml:space="preserve"> о </w:t>
      </w:r>
      <w:proofErr w:type="spellStart"/>
      <w:r w:rsidRPr="00C764F2">
        <w:rPr>
          <w:color w:val="00000A"/>
          <w:sz w:val="24"/>
          <w:szCs w:val="24"/>
        </w:rPr>
        <w:t>условима</w:t>
      </w:r>
      <w:proofErr w:type="spellEnd"/>
      <w:r w:rsidRPr="00C764F2">
        <w:rPr>
          <w:color w:val="00000A"/>
          <w:sz w:val="24"/>
          <w:szCs w:val="24"/>
        </w:rPr>
        <w:t xml:space="preserve"> </w:t>
      </w:r>
      <w:proofErr w:type="spellStart"/>
      <w:r w:rsidRPr="00C764F2">
        <w:rPr>
          <w:color w:val="00000A"/>
          <w:sz w:val="24"/>
          <w:szCs w:val="24"/>
        </w:rPr>
        <w:t>испоруке</w:t>
      </w:r>
      <w:proofErr w:type="spellEnd"/>
      <w:r w:rsidRPr="00C764F2">
        <w:rPr>
          <w:color w:val="00000A"/>
          <w:sz w:val="24"/>
          <w:szCs w:val="24"/>
        </w:rPr>
        <w:t xml:space="preserve"> </w:t>
      </w:r>
      <w:proofErr w:type="spellStart"/>
      <w:r w:rsidRPr="00C764F2">
        <w:rPr>
          <w:color w:val="00000A"/>
          <w:sz w:val="24"/>
          <w:szCs w:val="24"/>
        </w:rPr>
        <w:t>природног</w:t>
      </w:r>
      <w:proofErr w:type="spellEnd"/>
      <w:r w:rsidRPr="00C764F2">
        <w:rPr>
          <w:color w:val="00000A"/>
          <w:sz w:val="24"/>
          <w:szCs w:val="24"/>
        </w:rPr>
        <w:t xml:space="preserve"> </w:t>
      </w:r>
      <w:proofErr w:type="spellStart"/>
      <w:r w:rsidRPr="00C764F2">
        <w:rPr>
          <w:color w:val="00000A"/>
          <w:sz w:val="24"/>
          <w:szCs w:val="24"/>
        </w:rPr>
        <w:t>гаса</w:t>
      </w:r>
      <w:proofErr w:type="spellEnd"/>
      <w:r w:rsidRPr="00C764F2">
        <w:rPr>
          <w:color w:val="00000A"/>
          <w:sz w:val="24"/>
          <w:szCs w:val="24"/>
        </w:rPr>
        <w:t xml:space="preserve"> </w:t>
      </w:r>
    </w:p>
    <w:p w:rsidR="00C764F2" w:rsidRPr="00C764F2" w:rsidRDefault="00C764F2" w:rsidP="00C764F2">
      <w:pPr>
        <w:spacing w:before="240" w:after="100"/>
        <w:jc w:val="both"/>
        <w:rPr>
          <w:sz w:val="24"/>
          <w:szCs w:val="24"/>
        </w:rPr>
      </w:pPr>
      <w:proofErr w:type="spellStart"/>
      <w:r w:rsidRPr="00C764F2">
        <w:rPr>
          <w:b/>
          <w:color w:val="00000A"/>
          <w:sz w:val="24"/>
          <w:szCs w:val="24"/>
        </w:rPr>
        <w:t>Квалитет</w:t>
      </w:r>
      <w:proofErr w:type="spellEnd"/>
      <w:r w:rsidRPr="00C764F2">
        <w:rPr>
          <w:b/>
          <w:color w:val="00000A"/>
          <w:sz w:val="24"/>
          <w:szCs w:val="24"/>
        </w:rPr>
        <w:t xml:space="preserve"> </w:t>
      </w:r>
      <w:proofErr w:type="spellStart"/>
      <w:r w:rsidRPr="00C764F2">
        <w:rPr>
          <w:b/>
          <w:color w:val="00000A"/>
          <w:sz w:val="24"/>
          <w:szCs w:val="24"/>
        </w:rPr>
        <w:t>добара</w:t>
      </w:r>
      <w:proofErr w:type="spellEnd"/>
      <w:r w:rsidRPr="00C764F2">
        <w:rPr>
          <w:b/>
          <w:color w:val="00000A"/>
          <w:sz w:val="24"/>
          <w:szCs w:val="24"/>
        </w:rPr>
        <w:t>:</w:t>
      </w:r>
    </w:p>
    <w:p w:rsidR="00C764F2" w:rsidRPr="00C764F2" w:rsidRDefault="00C764F2" w:rsidP="00C764F2">
      <w:pPr>
        <w:spacing w:before="240"/>
        <w:jc w:val="both"/>
        <w:rPr>
          <w:sz w:val="24"/>
          <w:szCs w:val="24"/>
        </w:rPr>
      </w:pPr>
      <w:proofErr w:type="spellStart"/>
      <w:r w:rsidRPr="00C764F2">
        <w:rPr>
          <w:color w:val="00000A"/>
          <w:sz w:val="24"/>
          <w:szCs w:val="24"/>
        </w:rPr>
        <w:t>Врста</w:t>
      </w:r>
      <w:proofErr w:type="spellEnd"/>
      <w:r w:rsidRPr="00C764F2">
        <w:rPr>
          <w:color w:val="00000A"/>
          <w:sz w:val="24"/>
          <w:szCs w:val="24"/>
        </w:rPr>
        <w:t xml:space="preserve"> и </w:t>
      </w:r>
      <w:proofErr w:type="spellStart"/>
      <w:r w:rsidRPr="00C764F2">
        <w:rPr>
          <w:color w:val="00000A"/>
          <w:sz w:val="24"/>
          <w:szCs w:val="24"/>
        </w:rPr>
        <w:t>ниво</w:t>
      </w:r>
      <w:proofErr w:type="spellEnd"/>
      <w:r w:rsidRPr="00C764F2">
        <w:rPr>
          <w:color w:val="00000A"/>
          <w:sz w:val="24"/>
          <w:szCs w:val="24"/>
        </w:rPr>
        <w:t xml:space="preserve"> </w:t>
      </w:r>
      <w:proofErr w:type="spellStart"/>
      <w:r w:rsidRPr="00C764F2">
        <w:rPr>
          <w:color w:val="00000A"/>
          <w:sz w:val="24"/>
          <w:szCs w:val="24"/>
        </w:rPr>
        <w:t>квалитета</w:t>
      </w:r>
      <w:proofErr w:type="spellEnd"/>
      <w:r w:rsidRPr="00C764F2">
        <w:rPr>
          <w:color w:val="00000A"/>
          <w:sz w:val="24"/>
          <w:szCs w:val="24"/>
        </w:rPr>
        <w:t xml:space="preserve"> </w:t>
      </w:r>
      <w:proofErr w:type="spellStart"/>
      <w:r w:rsidRPr="00C764F2">
        <w:rPr>
          <w:color w:val="00000A"/>
          <w:sz w:val="24"/>
          <w:szCs w:val="24"/>
        </w:rPr>
        <w:t>испоруке</w:t>
      </w:r>
      <w:proofErr w:type="spellEnd"/>
      <w:r w:rsidRPr="00C764F2">
        <w:rPr>
          <w:color w:val="00000A"/>
          <w:sz w:val="24"/>
          <w:szCs w:val="24"/>
        </w:rPr>
        <w:t xml:space="preserve"> </w:t>
      </w:r>
      <w:proofErr w:type="spellStart"/>
      <w:r w:rsidRPr="00C764F2">
        <w:rPr>
          <w:color w:val="00000A"/>
          <w:sz w:val="24"/>
          <w:szCs w:val="24"/>
        </w:rPr>
        <w:t>природног</w:t>
      </w:r>
      <w:bookmarkStart w:id="1" w:name="_GoBack"/>
      <w:bookmarkEnd w:id="1"/>
      <w:proofErr w:type="spellEnd"/>
      <w:r w:rsidRPr="00C764F2">
        <w:rPr>
          <w:color w:val="00000A"/>
          <w:sz w:val="24"/>
          <w:szCs w:val="24"/>
        </w:rPr>
        <w:t xml:space="preserve"> </w:t>
      </w:r>
      <w:proofErr w:type="spellStart"/>
      <w:r w:rsidRPr="00C764F2">
        <w:rPr>
          <w:color w:val="00000A"/>
          <w:sz w:val="24"/>
          <w:szCs w:val="24"/>
        </w:rPr>
        <w:t>гаса</w:t>
      </w:r>
      <w:proofErr w:type="spellEnd"/>
      <w:r w:rsidRPr="00C764F2">
        <w:rPr>
          <w:color w:val="00000A"/>
          <w:sz w:val="24"/>
          <w:szCs w:val="24"/>
        </w:rPr>
        <w:t xml:space="preserve"> у </w:t>
      </w:r>
      <w:proofErr w:type="spellStart"/>
      <w:r w:rsidRPr="00C764F2">
        <w:rPr>
          <w:color w:val="00000A"/>
          <w:sz w:val="24"/>
          <w:szCs w:val="24"/>
        </w:rPr>
        <w:t>складу</w:t>
      </w:r>
      <w:proofErr w:type="spellEnd"/>
      <w:r w:rsidRPr="00C764F2">
        <w:rPr>
          <w:color w:val="00000A"/>
          <w:sz w:val="24"/>
          <w:szCs w:val="24"/>
        </w:rPr>
        <w:t xml:space="preserve"> </w:t>
      </w:r>
      <w:proofErr w:type="spellStart"/>
      <w:r w:rsidRPr="00C764F2">
        <w:rPr>
          <w:color w:val="00000A"/>
          <w:sz w:val="24"/>
          <w:szCs w:val="24"/>
        </w:rPr>
        <w:t>са</w:t>
      </w:r>
      <w:proofErr w:type="spellEnd"/>
      <w:r w:rsidRPr="00C764F2">
        <w:rPr>
          <w:color w:val="00000A"/>
          <w:sz w:val="24"/>
          <w:szCs w:val="24"/>
        </w:rPr>
        <w:t>:</w:t>
      </w:r>
    </w:p>
    <w:p w:rsidR="00C764F2" w:rsidRPr="00C764F2" w:rsidRDefault="00C764F2" w:rsidP="00C764F2">
      <w:pPr>
        <w:numPr>
          <w:ilvl w:val="0"/>
          <w:numId w:val="2"/>
        </w:numPr>
        <w:suppressAutoHyphens/>
        <w:spacing w:line="100" w:lineRule="atLeast"/>
        <w:jc w:val="both"/>
        <w:rPr>
          <w:sz w:val="24"/>
          <w:szCs w:val="24"/>
        </w:rPr>
      </w:pPr>
      <w:proofErr w:type="spellStart"/>
      <w:r w:rsidRPr="00C764F2">
        <w:rPr>
          <w:color w:val="00000A"/>
          <w:sz w:val="24"/>
          <w:szCs w:val="24"/>
        </w:rPr>
        <w:t>Законом</w:t>
      </w:r>
      <w:proofErr w:type="spellEnd"/>
      <w:r w:rsidRPr="00C764F2">
        <w:rPr>
          <w:color w:val="00000A"/>
          <w:sz w:val="24"/>
          <w:szCs w:val="24"/>
        </w:rPr>
        <w:t xml:space="preserve"> о </w:t>
      </w:r>
      <w:proofErr w:type="spellStart"/>
      <w:r w:rsidRPr="00C764F2">
        <w:rPr>
          <w:color w:val="00000A"/>
          <w:sz w:val="24"/>
          <w:szCs w:val="24"/>
        </w:rPr>
        <w:t>енергетици</w:t>
      </w:r>
      <w:proofErr w:type="spellEnd"/>
      <w:r w:rsidRPr="00C764F2">
        <w:rPr>
          <w:color w:val="00000A"/>
          <w:sz w:val="24"/>
          <w:szCs w:val="24"/>
        </w:rPr>
        <w:t xml:space="preserve"> («</w:t>
      </w:r>
      <w:proofErr w:type="spellStart"/>
      <w:r w:rsidRPr="00C764F2">
        <w:rPr>
          <w:color w:val="00000A"/>
          <w:sz w:val="24"/>
          <w:szCs w:val="24"/>
        </w:rPr>
        <w:t>Сл</w:t>
      </w:r>
      <w:proofErr w:type="spellEnd"/>
      <w:r w:rsidRPr="00C764F2">
        <w:rPr>
          <w:color w:val="00000A"/>
          <w:sz w:val="24"/>
          <w:szCs w:val="24"/>
        </w:rPr>
        <w:t xml:space="preserve">. </w:t>
      </w:r>
      <w:proofErr w:type="spellStart"/>
      <w:r w:rsidRPr="00C764F2">
        <w:rPr>
          <w:color w:val="00000A"/>
          <w:sz w:val="24"/>
          <w:szCs w:val="24"/>
        </w:rPr>
        <w:t>гласник</w:t>
      </w:r>
      <w:proofErr w:type="spellEnd"/>
      <w:r w:rsidRPr="00C764F2">
        <w:rPr>
          <w:color w:val="00000A"/>
          <w:sz w:val="24"/>
          <w:szCs w:val="24"/>
        </w:rPr>
        <w:t xml:space="preserve"> РС» </w:t>
      </w:r>
      <w:proofErr w:type="spellStart"/>
      <w:r w:rsidRPr="00C764F2">
        <w:rPr>
          <w:color w:val="00000A"/>
          <w:sz w:val="24"/>
          <w:szCs w:val="24"/>
        </w:rPr>
        <w:t>бр</w:t>
      </w:r>
      <w:proofErr w:type="spellEnd"/>
      <w:r w:rsidRPr="00C764F2">
        <w:rPr>
          <w:color w:val="00000A"/>
          <w:sz w:val="24"/>
          <w:szCs w:val="24"/>
        </w:rPr>
        <w:t xml:space="preserve">. </w:t>
      </w:r>
      <w:r w:rsidRPr="00C764F2">
        <w:rPr>
          <w:color w:val="00000A"/>
          <w:sz w:val="24"/>
          <w:szCs w:val="24"/>
          <w:lang w:val="sr-Cyrl-RS"/>
        </w:rPr>
        <w:t>145/2014,95/2018,</w:t>
      </w:r>
      <w:r w:rsidRPr="00C764F2">
        <w:rPr>
          <w:color w:val="00000A"/>
          <w:sz w:val="24"/>
          <w:szCs w:val="24"/>
          <w:lang w:val="sr-Latn-RS"/>
        </w:rPr>
        <w:t>35/2023</w:t>
      </w:r>
      <w:r w:rsidRPr="00C764F2">
        <w:rPr>
          <w:color w:val="00000A"/>
          <w:sz w:val="24"/>
          <w:szCs w:val="24"/>
          <w:lang w:val="sr-Cyrl-RS"/>
        </w:rPr>
        <w:t xml:space="preserve">-др.закон  </w:t>
      </w:r>
      <w:r w:rsidRPr="00C764F2">
        <w:rPr>
          <w:color w:val="00000A"/>
          <w:sz w:val="24"/>
          <w:szCs w:val="24"/>
          <w:lang w:val="sr-Latn-RS"/>
        </w:rPr>
        <w:t>62</w:t>
      </w:r>
      <w:r w:rsidRPr="00C764F2">
        <w:rPr>
          <w:color w:val="00000A"/>
          <w:sz w:val="24"/>
          <w:szCs w:val="24"/>
          <w:lang w:val="sr-Cyrl-RS"/>
        </w:rPr>
        <w:t>/202</w:t>
      </w:r>
      <w:r w:rsidRPr="00C764F2">
        <w:rPr>
          <w:color w:val="00000A"/>
          <w:sz w:val="24"/>
          <w:szCs w:val="24"/>
          <w:lang w:val="sr-Latn-RS"/>
        </w:rPr>
        <w:t>3,94/2024</w:t>
      </w:r>
      <w:r w:rsidRPr="00C764F2">
        <w:rPr>
          <w:color w:val="00000A"/>
          <w:sz w:val="24"/>
          <w:szCs w:val="24"/>
          <w:lang w:val="sr-Cyrl-RS"/>
        </w:rPr>
        <w:t>),</w:t>
      </w:r>
      <w:r w:rsidRPr="00C764F2">
        <w:rPr>
          <w:color w:val="00000A"/>
          <w:sz w:val="24"/>
          <w:szCs w:val="24"/>
        </w:rPr>
        <w:t xml:space="preserve"> </w:t>
      </w:r>
    </w:p>
    <w:p w:rsidR="00C764F2" w:rsidRPr="00C764F2" w:rsidRDefault="00C764F2" w:rsidP="00C764F2">
      <w:pPr>
        <w:numPr>
          <w:ilvl w:val="0"/>
          <w:numId w:val="2"/>
        </w:numPr>
        <w:suppressAutoHyphens/>
        <w:spacing w:line="100" w:lineRule="atLeast"/>
        <w:jc w:val="both"/>
        <w:rPr>
          <w:sz w:val="24"/>
          <w:szCs w:val="24"/>
        </w:rPr>
      </w:pPr>
      <w:proofErr w:type="spellStart"/>
      <w:r w:rsidRPr="00C764F2">
        <w:rPr>
          <w:color w:val="00000A"/>
          <w:sz w:val="24"/>
          <w:szCs w:val="24"/>
        </w:rPr>
        <w:t>Правилима</w:t>
      </w:r>
      <w:proofErr w:type="spellEnd"/>
      <w:r w:rsidRPr="00C764F2">
        <w:rPr>
          <w:color w:val="00000A"/>
          <w:sz w:val="24"/>
          <w:szCs w:val="24"/>
        </w:rPr>
        <w:t xml:space="preserve"> о </w:t>
      </w:r>
      <w:proofErr w:type="spellStart"/>
      <w:r w:rsidRPr="00C764F2">
        <w:rPr>
          <w:color w:val="00000A"/>
          <w:sz w:val="24"/>
          <w:szCs w:val="24"/>
        </w:rPr>
        <w:t>раду</w:t>
      </w:r>
      <w:proofErr w:type="spellEnd"/>
      <w:r w:rsidRPr="00C764F2">
        <w:rPr>
          <w:color w:val="00000A"/>
          <w:sz w:val="24"/>
          <w:szCs w:val="24"/>
        </w:rPr>
        <w:t xml:space="preserve"> </w:t>
      </w:r>
      <w:r w:rsidRPr="00C764F2">
        <w:rPr>
          <w:color w:val="00000A"/>
          <w:sz w:val="24"/>
          <w:szCs w:val="24"/>
          <w:lang w:val="sr-Cyrl-RS"/>
        </w:rPr>
        <w:t>дистрибутивног система природног</w:t>
      </w:r>
      <w:r w:rsidRPr="00C764F2">
        <w:rPr>
          <w:color w:val="00000A"/>
          <w:sz w:val="24"/>
          <w:szCs w:val="24"/>
        </w:rPr>
        <w:t xml:space="preserve"> </w:t>
      </w:r>
      <w:proofErr w:type="spellStart"/>
      <w:r w:rsidRPr="00C764F2">
        <w:rPr>
          <w:color w:val="00000A"/>
          <w:sz w:val="24"/>
          <w:szCs w:val="24"/>
        </w:rPr>
        <w:t>природног</w:t>
      </w:r>
      <w:proofErr w:type="spellEnd"/>
      <w:r w:rsidRPr="00C764F2">
        <w:rPr>
          <w:color w:val="00000A"/>
          <w:sz w:val="24"/>
          <w:szCs w:val="24"/>
        </w:rPr>
        <w:t xml:space="preserve"> </w:t>
      </w:r>
      <w:proofErr w:type="spellStart"/>
      <w:r w:rsidRPr="00C764F2">
        <w:rPr>
          <w:color w:val="00000A"/>
          <w:sz w:val="24"/>
          <w:szCs w:val="24"/>
        </w:rPr>
        <w:t>гаса</w:t>
      </w:r>
      <w:proofErr w:type="spellEnd"/>
      <w:r w:rsidRPr="00C764F2">
        <w:rPr>
          <w:color w:val="00000A"/>
          <w:sz w:val="24"/>
          <w:szCs w:val="24"/>
        </w:rPr>
        <w:t xml:space="preserve"> </w:t>
      </w:r>
    </w:p>
    <w:p w:rsidR="00C764F2" w:rsidRPr="00C764F2" w:rsidRDefault="00C764F2" w:rsidP="00C764F2">
      <w:pPr>
        <w:numPr>
          <w:ilvl w:val="0"/>
          <w:numId w:val="2"/>
        </w:numPr>
        <w:suppressAutoHyphens/>
        <w:spacing w:line="100" w:lineRule="atLeast"/>
        <w:jc w:val="both"/>
        <w:rPr>
          <w:sz w:val="24"/>
          <w:szCs w:val="24"/>
        </w:rPr>
      </w:pPr>
      <w:r w:rsidRPr="00C764F2">
        <w:rPr>
          <w:color w:val="00000A"/>
          <w:sz w:val="24"/>
          <w:szCs w:val="24"/>
          <w:lang w:val="sr-Cyrl-RS"/>
        </w:rPr>
        <w:t>Важећ</w:t>
      </w:r>
      <w:r w:rsidR="00E5003A">
        <w:rPr>
          <w:color w:val="00000A"/>
          <w:sz w:val="24"/>
          <w:szCs w:val="24"/>
          <w:lang w:val="sr-Latn-RS"/>
        </w:rPr>
        <w:t>o</w:t>
      </w:r>
      <w:r w:rsidRPr="00C764F2">
        <w:rPr>
          <w:color w:val="00000A"/>
          <w:sz w:val="24"/>
          <w:szCs w:val="24"/>
          <w:lang w:val="sr-Cyrl-RS"/>
        </w:rPr>
        <w:t>ј у</w:t>
      </w:r>
      <w:proofErr w:type="spellStart"/>
      <w:r w:rsidRPr="00C764F2">
        <w:rPr>
          <w:color w:val="00000A"/>
          <w:sz w:val="24"/>
          <w:szCs w:val="24"/>
        </w:rPr>
        <w:t>редб</w:t>
      </w:r>
      <w:proofErr w:type="spellEnd"/>
      <w:r w:rsidRPr="00C764F2">
        <w:rPr>
          <w:color w:val="00000A"/>
          <w:sz w:val="24"/>
          <w:szCs w:val="24"/>
          <w:lang w:val="sr-Cyrl-RS"/>
        </w:rPr>
        <w:t>и</w:t>
      </w:r>
      <w:r w:rsidRPr="00C764F2">
        <w:rPr>
          <w:color w:val="00000A"/>
          <w:sz w:val="24"/>
          <w:szCs w:val="24"/>
        </w:rPr>
        <w:t xml:space="preserve"> о </w:t>
      </w:r>
      <w:proofErr w:type="spellStart"/>
      <w:r w:rsidRPr="00C764F2">
        <w:rPr>
          <w:color w:val="00000A"/>
          <w:sz w:val="24"/>
          <w:szCs w:val="24"/>
        </w:rPr>
        <w:t>условима</w:t>
      </w:r>
      <w:proofErr w:type="spellEnd"/>
      <w:r w:rsidRPr="00C764F2">
        <w:rPr>
          <w:color w:val="00000A"/>
          <w:sz w:val="24"/>
          <w:szCs w:val="24"/>
        </w:rPr>
        <w:t xml:space="preserve"> </w:t>
      </w:r>
      <w:proofErr w:type="spellStart"/>
      <w:r w:rsidRPr="00C764F2">
        <w:rPr>
          <w:color w:val="00000A"/>
          <w:sz w:val="24"/>
          <w:szCs w:val="24"/>
        </w:rPr>
        <w:t>испоруке</w:t>
      </w:r>
      <w:proofErr w:type="spellEnd"/>
      <w:r w:rsidRPr="00C764F2">
        <w:rPr>
          <w:color w:val="00000A"/>
          <w:sz w:val="24"/>
          <w:szCs w:val="24"/>
        </w:rPr>
        <w:t xml:space="preserve"> </w:t>
      </w:r>
      <w:proofErr w:type="spellStart"/>
      <w:r w:rsidRPr="00C764F2">
        <w:rPr>
          <w:color w:val="00000A"/>
          <w:sz w:val="24"/>
          <w:szCs w:val="24"/>
        </w:rPr>
        <w:t>природног</w:t>
      </w:r>
      <w:proofErr w:type="spellEnd"/>
      <w:r w:rsidRPr="00C764F2">
        <w:rPr>
          <w:color w:val="00000A"/>
          <w:sz w:val="24"/>
          <w:szCs w:val="24"/>
        </w:rPr>
        <w:t xml:space="preserve"> </w:t>
      </w:r>
      <w:proofErr w:type="spellStart"/>
      <w:r w:rsidRPr="00C764F2">
        <w:rPr>
          <w:color w:val="00000A"/>
          <w:sz w:val="24"/>
          <w:szCs w:val="24"/>
        </w:rPr>
        <w:t>гаса</w:t>
      </w:r>
      <w:proofErr w:type="spellEnd"/>
      <w:r w:rsidRPr="00C764F2">
        <w:rPr>
          <w:color w:val="00000A"/>
          <w:sz w:val="24"/>
          <w:szCs w:val="24"/>
        </w:rPr>
        <w:t xml:space="preserve"> </w:t>
      </w:r>
    </w:p>
    <w:p w:rsidR="00C764F2" w:rsidRPr="00C764F2" w:rsidRDefault="00C764F2" w:rsidP="00C764F2">
      <w:pPr>
        <w:numPr>
          <w:ilvl w:val="0"/>
          <w:numId w:val="2"/>
        </w:numPr>
        <w:suppressAutoHyphens/>
        <w:spacing w:line="100" w:lineRule="atLeast"/>
        <w:jc w:val="both"/>
        <w:rPr>
          <w:sz w:val="24"/>
          <w:szCs w:val="24"/>
        </w:rPr>
      </w:pPr>
      <w:proofErr w:type="spellStart"/>
      <w:r w:rsidRPr="00C764F2">
        <w:rPr>
          <w:color w:val="00000A"/>
          <w:kern w:val="2"/>
          <w:sz w:val="24"/>
          <w:szCs w:val="24"/>
        </w:rPr>
        <w:t>односно</w:t>
      </w:r>
      <w:proofErr w:type="spellEnd"/>
      <w:r w:rsidRPr="00C764F2">
        <w:rPr>
          <w:color w:val="00000A"/>
          <w:kern w:val="2"/>
          <w:sz w:val="24"/>
          <w:szCs w:val="24"/>
        </w:rPr>
        <w:t xml:space="preserve"> у </w:t>
      </w:r>
      <w:proofErr w:type="spellStart"/>
      <w:r w:rsidRPr="00C764F2">
        <w:rPr>
          <w:color w:val="00000A"/>
          <w:kern w:val="2"/>
          <w:sz w:val="24"/>
          <w:szCs w:val="24"/>
        </w:rPr>
        <w:t>складу</w:t>
      </w:r>
      <w:proofErr w:type="spellEnd"/>
      <w:r w:rsidRPr="00C764F2">
        <w:rPr>
          <w:color w:val="00000A"/>
          <w:kern w:val="2"/>
          <w:sz w:val="24"/>
          <w:szCs w:val="24"/>
        </w:rPr>
        <w:t xml:space="preserve"> </w:t>
      </w:r>
      <w:proofErr w:type="spellStart"/>
      <w:r w:rsidRPr="00C764F2">
        <w:rPr>
          <w:color w:val="00000A"/>
          <w:kern w:val="2"/>
          <w:sz w:val="24"/>
          <w:szCs w:val="24"/>
        </w:rPr>
        <w:t>са</w:t>
      </w:r>
      <w:proofErr w:type="spellEnd"/>
      <w:r w:rsidRPr="00C764F2">
        <w:rPr>
          <w:color w:val="00000A"/>
          <w:kern w:val="2"/>
          <w:sz w:val="24"/>
          <w:szCs w:val="24"/>
        </w:rPr>
        <w:t xml:space="preserve"> </w:t>
      </w:r>
      <w:proofErr w:type="spellStart"/>
      <w:r w:rsidRPr="00C764F2">
        <w:rPr>
          <w:color w:val="00000A"/>
          <w:kern w:val="2"/>
          <w:sz w:val="24"/>
          <w:szCs w:val="24"/>
        </w:rPr>
        <w:t>свим</w:t>
      </w:r>
      <w:proofErr w:type="spellEnd"/>
      <w:r w:rsidRPr="00C764F2">
        <w:rPr>
          <w:color w:val="00000A"/>
          <w:kern w:val="2"/>
          <w:sz w:val="24"/>
          <w:szCs w:val="24"/>
        </w:rPr>
        <w:t xml:space="preserve"> </w:t>
      </w:r>
      <w:proofErr w:type="spellStart"/>
      <w:r w:rsidRPr="00C764F2">
        <w:rPr>
          <w:color w:val="00000A"/>
          <w:kern w:val="2"/>
          <w:sz w:val="24"/>
          <w:szCs w:val="24"/>
        </w:rPr>
        <w:t>важећим</w:t>
      </w:r>
      <w:proofErr w:type="spellEnd"/>
      <w:r w:rsidRPr="00C764F2">
        <w:rPr>
          <w:color w:val="00000A"/>
          <w:kern w:val="2"/>
          <w:sz w:val="24"/>
          <w:szCs w:val="24"/>
        </w:rPr>
        <w:t xml:space="preserve"> </w:t>
      </w:r>
      <w:proofErr w:type="spellStart"/>
      <w:r w:rsidRPr="00C764F2">
        <w:rPr>
          <w:color w:val="00000A"/>
          <w:kern w:val="2"/>
          <w:sz w:val="24"/>
          <w:szCs w:val="24"/>
        </w:rPr>
        <w:t>законским</w:t>
      </w:r>
      <w:proofErr w:type="spellEnd"/>
      <w:r w:rsidRPr="00C764F2">
        <w:rPr>
          <w:color w:val="00000A"/>
          <w:kern w:val="2"/>
          <w:sz w:val="24"/>
          <w:szCs w:val="24"/>
        </w:rPr>
        <w:t xml:space="preserve"> и </w:t>
      </w:r>
      <w:proofErr w:type="spellStart"/>
      <w:r w:rsidRPr="00C764F2">
        <w:rPr>
          <w:color w:val="00000A"/>
          <w:kern w:val="2"/>
          <w:sz w:val="24"/>
          <w:szCs w:val="24"/>
        </w:rPr>
        <w:t>подзаконским</w:t>
      </w:r>
      <w:proofErr w:type="spellEnd"/>
      <w:r w:rsidRPr="00C764F2">
        <w:rPr>
          <w:color w:val="00000A"/>
          <w:kern w:val="2"/>
          <w:sz w:val="24"/>
          <w:szCs w:val="24"/>
        </w:rPr>
        <w:t xml:space="preserve"> </w:t>
      </w:r>
      <w:proofErr w:type="spellStart"/>
      <w:r w:rsidRPr="00C764F2">
        <w:rPr>
          <w:color w:val="00000A"/>
          <w:kern w:val="2"/>
          <w:sz w:val="24"/>
          <w:szCs w:val="24"/>
        </w:rPr>
        <w:t>прописима</w:t>
      </w:r>
      <w:proofErr w:type="spellEnd"/>
      <w:r w:rsidRPr="00C764F2">
        <w:rPr>
          <w:color w:val="00000A"/>
          <w:kern w:val="2"/>
          <w:sz w:val="24"/>
          <w:szCs w:val="24"/>
        </w:rPr>
        <w:t xml:space="preserve"> </w:t>
      </w:r>
      <w:proofErr w:type="spellStart"/>
      <w:r w:rsidRPr="00C764F2">
        <w:rPr>
          <w:color w:val="00000A"/>
          <w:kern w:val="2"/>
          <w:sz w:val="24"/>
          <w:szCs w:val="24"/>
        </w:rPr>
        <w:t>који</w:t>
      </w:r>
      <w:proofErr w:type="spellEnd"/>
      <w:r w:rsidRPr="00C764F2">
        <w:rPr>
          <w:color w:val="00000A"/>
          <w:kern w:val="2"/>
          <w:sz w:val="24"/>
          <w:szCs w:val="24"/>
        </w:rPr>
        <w:t xml:space="preserve"> </w:t>
      </w:r>
      <w:proofErr w:type="spellStart"/>
      <w:r w:rsidRPr="00C764F2">
        <w:rPr>
          <w:color w:val="00000A"/>
          <w:kern w:val="2"/>
          <w:sz w:val="24"/>
          <w:szCs w:val="24"/>
        </w:rPr>
        <w:t>регулишу</w:t>
      </w:r>
      <w:proofErr w:type="spellEnd"/>
      <w:r w:rsidRPr="00C764F2">
        <w:rPr>
          <w:color w:val="00000A"/>
          <w:kern w:val="2"/>
          <w:sz w:val="24"/>
          <w:szCs w:val="24"/>
        </w:rPr>
        <w:t xml:space="preserve"> </w:t>
      </w:r>
      <w:proofErr w:type="spellStart"/>
      <w:r w:rsidRPr="00C764F2">
        <w:rPr>
          <w:color w:val="00000A"/>
          <w:kern w:val="2"/>
          <w:sz w:val="24"/>
          <w:szCs w:val="24"/>
        </w:rPr>
        <w:t>испоруку</w:t>
      </w:r>
      <w:proofErr w:type="spellEnd"/>
      <w:r w:rsidRPr="00C764F2">
        <w:rPr>
          <w:color w:val="00000A"/>
          <w:kern w:val="2"/>
          <w:sz w:val="24"/>
          <w:szCs w:val="24"/>
        </w:rPr>
        <w:t xml:space="preserve"> </w:t>
      </w:r>
      <w:proofErr w:type="spellStart"/>
      <w:r w:rsidRPr="00C764F2">
        <w:rPr>
          <w:color w:val="00000A"/>
          <w:kern w:val="2"/>
          <w:sz w:val="24"/>
          <w:szCs w:val="24"/>
        </w:rPr>
        <w:t>природног</w:t>
      </w:r>
      <w:proofErr w:type="spellEnd"/>
      <w:r w:rsidRPr="00C764F2">
        <w:rPr>
          <w:color w:val="00000A"/>
          <w:kern w:val="2"/>
          <w:sz w:val="24"/>
          <w:szCs w:val="24"/>
        </w:rPr>
        <w:t xml:space="preserve"> </w:t>
      </w:r>
      <w:proofErr w:type="spellStart"/>
      <w:r w:rsidRPr="00C764F2">
        <w:rPr>
          <w:color w:val="00000A"/>
          <w:kern w:val="2"/>
          <w:sz w:val="24"/>
          <w:szCs w:val="24"/>
        </w:rPr>
        <w:t>гаса</w:t>
      </w:r>
      <w:proofErr w:type="spellEnd"/>
      <w:r w:rsidRPr="00C764F2">
        <w:rPr>
          <w:color w:val="00000A"/>
          <w:kern w:val="2"/>
          <w:sz w:val="24"/>
          <w:szCs w:val="24"/>
        </w:rPr>
        <w:t>.</w:t>
      </w:r>
    </w:p>
    <w:p w:rsidR="00C764F2" w:rsidRPr="00C764F2" w:rsidRDefault="00C764F2" w:rsidP="00C764F2">
      <w:pPr>
        <w:ind w:firstLine="720"/>
        <w:jc w:val="both"/>
        <w:rPr>
          <w:sz w:val="24"/>
          <w:szCs w:val="24"/>
          <w:lang w:val="sr-Cyrl-RS"/>
        </w:rPr>
      </w:pPr>
    </w:p>
    <w:p w:rsidR="00C764F2" w:rsidRPr="00C764F2" w:rsidRDefault="00C764F2" w:rsidP="00C764F2">
      <w:pPr>
        <w:suppressAutoHyphens/>
        <w:spacing w:line="100" w:lineRule="atLeast"/>
        <w:ind w:firstLine="720"/>
        <w:jc w:val="both"/>
        <w:rPr>
          <w:rFonts w:eastAsia="Arial Unicode MS"/>
          <w:color w:val="000000"/>
          <w:kern w:val="2"/>
          <w:sz w:val="24"/>
          <w:szCs w:val="24"/>
          <w:lang w:eastAsia="zh-CN"/>
        </w:rPr>
      </w:pPr>
      <w:r w:rsidRPr="00C764F2">
        <w:rPr>
          <w:rFonts w:eastAsia="Arial Unicode MS"/>
          <w:color w:val="00000A"/>
          <w:kern w:val="2"/>
          <w:sz w:val="24"/>
          <w:szCs w:val="24"/>
          <w:lang w:eastAsia="zh-CN"/>
        </w:rPr>
        <w:t>Снабдевач, је дужан да у оквиру својих овлашћења, обезбеди квалитет испоруке и снабдевања природним гасом утврђен важећим Законом о енергетици („Сл. гласник РС“ бр. 145/2014,</w:t>
      </w:r>
      <w:r w:rsidRPr="00C764F2">
        <w:rPr>
          <w:rFonts w:eastAsia="Arial Unicode MS"/>
          <w:color w:val="00000A"/>
          <w:kern w:val="2"/>
          <w:sz w:val="24"/>
          <w:szCs w:val="24"/>
          <w:lang w:val="sr-Cyrl-RS" w:eastAsia="zh-CN"/>
        </w:rPr>
        <w:t>95/2018,</w:t>
      </w:r>
      <w:r w:rsidRPr="00C764F2">
        <w:rPr>
          <w:rFonts w:eastAsia="Arial Unicode MS"/>
          <w:color w:val="00000A"/>
          <w:kern w:val="2"/>
          <w:sz w:val="24"/>
          <w:szCs w:val="24"/>
          <w:lang w:val="sr-Latn-RS" w:eastAsia="zh-CN"/>
        </w:rPr>
        <w:t>35/2023</w:t>
      </w:r>
      <w:r w:rsidRPr="00C764F2">
        <w:rPr>
          <w:rFonts w:eastAsia="Arial Unicode MS"/>
          <w:color w:val="00000A"/>
          <w:kern w:val="2"/>
          <w:sz w:val="24"/>
          <w:szCs w:val="24"/>
          <w:lang w:val="sr-Cyrl-RS" w:eastAsia="zh-CN"/>
        </w:rPr>
        <w:t>-</w:t>
      </w:r>
      <w:r w:rsidRPr="00C764F2">
        <w:rPr>
          <w:rFonts w:eastAsia="Arial Unicode MS"/>
          <w:color w:val="00000A"/>
          <w:kern w:val="2"/>
          <w:sz w:val="24"/>
          <w:szCs w:val="24"/>
          <w:lang w:val="sr-Latn-RS" w:eastAsia="zh-CN"/>
        </w:rPr>
        <w:t>др.закон 62/2023,</w:t>
      </w:r>
      <w:r w:rsidRPr="00C764F2">
        <w:rPr>
          <w:rFonts w:eastAsia="Arial Unicode MS"/>
          <w:color w:val="00000A"/>
          <w:kern w:val="2"/>
          <w:sz w:val="24"/>
          <w:szCs w:val="24"/>
          <w:lang w:val="sr-Cyrl-RS" w:eastAsia="zh-CN"/>
        </w:rPr>
        <w:t>94/2024)</w:t>
      </w:r>
      <w:r w:rsidRPr="00C764F2">
        <w:rPr>
          <w:rFonts w:eastAsia="Arial Unicode MS"/>
          <w:color w:val="00000A"/>
          <w:kern w:val="2"/>
          <w:sz w:val="24"/>
          <w:szCs w:val="24"/>
          <w:lang w:eastAsia="zh-CN"/>
        </w:rPr>
        <w:t>, прописима који уређују опште услове испоруке и снабдевања природним гасом и другим прописима донетим на основу закона, осим уколико наступе околности које се нису могле предвидети од стране Снабдевача, односно чије се наступање није могло спречити, дакле које су настале независно од воље Снабдевача (виша сила).</w:t>
      </w:r>
    </w:p>
    <w:p w:rsidR="00C764F2" w:rsidRPr="00EF028A" w:rsidRDefault="00C764F2" w:rsidP="00A2339F">
      <w:pPr>
        <w:spacing w:before="3" w:after="120" w:line="260" w:lineRule="exact"/>
        <w:ind w:right="74" w:firstLine="720"/>
        <w:jc w:val="both"/>
        <w:rPr>
          <w:sz w:val="24"/>
          <w:szCs w:val="24"/>
          <w:lang w:val="ru-RU"/>
        </w:rPr>
      </w:pPr>
    </w:p>
    <w:sectPr w:rsidR="00C764F2" w:rsidRPr="00EF028A" w:rsidSect="00C764F2">
      <w:type w:val="continuous"/>
      <w:pgSz w:w="11920" w:h="16840"/>
      <w:pgMar w:top="1560" w:right="130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0"/>
        </w:tabs>
        <w:ind w:left="360" w:hanging="360"/>
      </w:pPr>
      <w:rPr>
        <w:rFonts w:ascii="Symbol" w:hAnsi="Symbol" w:cs="Arial"/>
        <w:i w:val="0"/>
        <w:sz w:val="24"/>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Arial"/>
        <w:i w:val="0"/>
        <w:sz w:val="24"/>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Arial"/>
        <w:i w:val="0"/>
        <w:sz w:val="24"/>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0D0BDE"/>
    <w:multiLevelType w:val="multilevel"/>
    <w:tmpl w:val="F59CFEA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067"/>
    <w:rsid w:val="001E7616"/>
    <w:rsid w:val="00213F5B"/>
    <w:rsid w:val="00303494"/>
    <w:rsid w:val="00490114"/>
    <w:rsid w:val="00523975"/>
    <w:rsid w:val="00573698"/>
    <w:rsid w:val="00640DEC"/>
    <w:rsid w:val="007C31D7"/>
    <w:rsid w:val="00825D9E"/>
    <w:rsid w:val="0086270D"/>
    <w:rsid w:val="00876916"/>
    <w:rsid w:val="0090729F"/>
    <w:rsid w:val="00933067"/>
    <w:rsid w:val="00A2339F"/>
    <w:rsid w:val="00BE21ED"/>
    <w:rsid w:val="00C764F2"/>
    <w:rsid w:val="00E5003A"/>
    <w:rsid w:val="00E60C4A"/>
    <w:rsid w:val="00EF0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0BFAD"/>
  <w15:docId w15:val="{84BF843F-3BA4-4645-AC6F-15CF48FE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Ilija</dc:creator>
  <cp:lastModifiedBy>Ilija</cp:lastModifiedBy>
  <cp:revision>15</cp:revision>
  <dcterms:created xsi:type="dcterms:W3CDTF">2021-02-18T10:55:00Z</dcterms:created>
  <dcterms:modified xsi:type="dcterms:W3CDTF">2025-06-15T22:08:00Z</dcterms:modified>
</cp:coreProperties>
</file>